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289E33E7">
                <wp:simplePos x="0" y="0"/>
                <wp:positionH relativeFrom="margin">
                  <wp:posOffset>22860</wp:posOffset>
                </wp:positionH>
                <wp:positionV relativeFrom="paragraph">
                  <wp:posOffset>254000</wp:posOffset>
                </wp:positionV>
                <wp:extent cx="6019800" cy="10001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000125"/>
                        </a:xfrm>
                        <a:prstGeom prst="rect">
                          <a:avLst/>
                        </a:prstGeom>
                        <a:solidFill>
                          <a:sysClr val="window" lastClr="FFFFFF">
                            <a:lumMod val="85000"/>
                          </a:sysClr>
                        </a:solidFill>
                        <a:ln w="6350">
                          <a:solidFill>
                            <a:prstClr val="black"/>
                          </a:solidFill>
                        </a:ln>
                      </wps:spPr>
                      <wps:txbx>
                        <w:txbxContent>
                          <w:p w14:paraId="70341B8C" w14:textId="6434A840" w:rsidR="001E660F" w:rsidRPr="001B0472" w:rsidRDefault="001B0472" w:rsidP="001E660F">
                            <w:pPr>
                              <w:pStyle w:val="BlockText"/>
                              <w:spacing w:line="360" w:lineRule="auto"/>
                              <w:ind w:right="-765"/>
                              <w:jc w:val="center"/>
                              <w:rPr>
                                <w:rFonts w:ascii="Arial" w:hAnsi="Arial" w:cs="Arial"/>
                                <w:b/>
                                <w:bCs/>
                                <w:sz w:val="44"/>
                                <w:szCs w:val="44"/>
                              </w:rPr>
                            </w:pPr>
                            <w:proofErr w:type="spellStart"/>
                            <w:r w:rsidRPr="001B0472">
                              <w:rPr>
                                <w:rFonts w:ascii="Arial" w:hAnsi="Arial" w:cs="Arial"/>
                                <w:b/>
                                <w:bCs/>
                                <w:sz w:val="44"/>
                                <w:szCs w:val="44"/>
                              </w:rPr>
                              <w:t>Oifigeach</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Idirchaidrimh</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Eastáit</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Tithíochta</w:t>
                            </w:r>
                            <w:proofErr w:type="spellEnd"/>
                          </w:p>
                          <w:p w14:paraId="1A11BD8D" w14:textId="134A63EB" w:rsidR="001E660F" w:rsidRPr="00FF5E26" w:rsidRDefault="001E660F" w:rsidP="001E660F">
                            <w:pPr>
                              <w:pStyle w:val="BlockText"/>
                              <w:spacing w:line="360" w:lineRule="auto"/>
                              <w:ind w:right="-765"/>
                              <w:jc w:val="center"/>
                              <w:rPr>
                                <w:rFonts w:ascii="Arial" w:hAnsi="Arial" w:cs="Arial"/>
                                <w:b/>
                                <w:sz w:val="36"/>
                                <w:szCs w:val="36"/>
                              </w:rPr>
                            </w:pPr>
                            <w:r w:rsidRPr="006C0DE0">
                              <w:rPr>
                                <w:rFonts w:ascii="Arial" w:hAnsi="Arial" w:cs="Arial"/>
                                <w:b/>
                                <w:sz w:val="36"/>
                                <w:szCs w:val="36"/>
                              </w:rPr>
                              <w:t>(</w:t>
                            </w:r>
                            <w:proofErr w:type="spellStart"/>
                            <w:r w:rsidRPr="006C0DE0">
                              <w:rPr>
                                <w:rFonts w:ascii="Arial" w:hAnsi="Arial" w:cs="Arial"/>
                                <w:b/>
                                <w:sz w:val="36"/>
                                <w:szCs w:val="36"/>
                              </w:rPr>
                              <w:t>Grád</w:t>
                            </w:r>
                            <w:proofErr w:type="spellEnd"/>
                            <w:r w:rsidRPr="006C0DE0">
                              <w:rPr>
                                <w:rFonts w:ascii="Arial" w:hAnsi="Arial" w:cs="Arial"/>
                                <w:b/>
                                <w:sz w:val="36"/>
                                <w:szCs w:val="36"/>
                              </w:rPr>
                              <w:t xml:space="preserve"> 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78.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" fillcolor="#d9d9d9" strokeweight=".5pt">
                <v:textbox>
                  <w:txbxContent>
                    <w:p w14:paraId="70341B8C" w14:textId="6434A840" w:rsidR="001E660F" w:rsidRPr="001B0472" w:rsidRDefault="001B0472" w:rsidP="001E660F">
                      <w:pPr>
                        <w:pStyle w:val="BlockText"/>
                        <w:spacing w:line="360" w:lineRule="auto"/>
                        <w:ind w:right="-765"/>
                        <w:jc w:val="center"/>
                        <w:rPr>
                          <w:rFonts w:ascii="Arial" w:hAnsi="Arial" w:cs="Arial"/>
                          <w:b/>
                          <w:bCs/>
                          <w:sz w:val="44"/>
                          <w:szCs w:val="44"/>
                        </w:rPr>
                      </w:pPr>
                      <w:proofErr w:type="spellStart"/>
                      <w:r w:rsidRPr="001B0472">
                        <w:rPr>
                          <w:rFonts w:ascii="Arial" w:hAnsi="Arial" w:cs="Arial"/>
                          <w:b/>
                          <w:bCs/>
                          <w:sz w:val="44"/>
                          <w:szCs w:val="44"/>
                        </w:rPr>
                        <w:t>Oifigeach</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Idirchaidrimh</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Eastáit</w:t>
                      </w:r>
                      <w:proofErr w:type="spellEnd"/>
                      <w:r w:rsidRPr="001B0472">
                        <w:rPr>
                          <w:rFonts w:ascii="Arial" w:hAnsi="Arial" w:cs="Arial"/>
                          <w:b/>
                          <w:bCs/>
                          <w:sz w:val="44"/>
                          <w:szCs w:val="44"/>
                        </w:rPr>
                        <w:t xml:space="preserve"> </w:t>
                      </w:r>
                      <w:proofErr w:type="spellStart"/>
                      <w:r w:rsidRPr="001B0472">
                        <w:rPr>
                          <w:rFonts w:ascii="Arial" w:hAnsi="Arial" w:cs="Arial"/>
                          <w:b/>
                          <w:bCs/>
                          <w:sz w:val="44"/>
                          <w:szCs w:val="44"/>
                        </w:rPr>
                        <w:t>Tithíochta</w:t>
                      </w:r>
                      <w:proofErr w:type="spellEnd"/>
                    </w:p>
                    <w:p w14:paraId="1A11BD8D" w14:textId="134A63EB" w:rsidR="001E660F" w:rsidRPr="00FF5E26" w:rsidRDefault="001E660F" w:rsidP="001E660F">
                      <w:pPr>
                        <w:pStyle w:val="BlockText"/>
                        <w:spacing w:line="360" w:lineRule="auto"/>
                        <w:ind w:right="-765"/>
                        <w:jc w:val="center"/>
                        <w:rPr>
                          <w:rFonts w:ascii="Arial" w:hAnsi="Arial" w:cs="Arial"/>
                          <w:b/>
                          <w:sz w:val="36"/>
                          <w:szCs w:val="36"/>
                        </w:rPr>
                      </w:pPr>
                      <w:r w:rsidRPr="006C0DE0">
                        <w:rPr>
                          <w:rFonts w:ascii="Arial" w:hAnsi="Arial" w:cs="Arial"/>
                          <w:b/>
                          <w:sz w:val="36"/>
                          <w:szCs w:val="36"/>
                        </w:rPr>
                        <w:t>(</w:t>
                      </w:r>
                      <w:proofErr w:type="spellStart"/>
                      <w:r w:rsidRPr="006C0DE0">
                        <w:rPr>
                          <w:rFonts w:ascii="Arial" w:hAnsi="Arial" w:cs="Arial"/>
                          <w:b/>
                          <w:sz w:val="36"/>
                          <w:szCs w:val="36"/>
                        </w:rPr>
                        <w:t>Grád</w:t>
                      </w:r>
                      <w:proofErr w:type="spellEnd"/>
                      <w:r w:rsidRPr="006C0DE0">
                        <w:rPr>
                          <w:rFonts w:ascii="Arial" w:hAnsi="Arial" w:cs="Arial"/>
                          <w:b/>
                          <w:sz w:val="36"/>
                          <w:szCs w:val="36"/>
                        </w:rPr>
                        <w:t xml:space="preserve"> 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05487250"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w:t>
      </w:r>
      <w:r w:rsidR="00DE6CA1" w:rsidRPr="006B5A09">
        <w:rPr>
          <w:rFonts w:ascii="Arial" w:hAnsi="Arial" w:cs="Arial"/>
          <w:b/>
          <w:color w:val="C0504D"/>
          <w:sz w:val="36"/>
          <w:szCs w:val="36"/>
          <w:u w:val="single"/>
          <w:lang w:val="en-US"/>
        </w:rPr>
        <w:t>00</w:t>
      </w:r>
      <w:r w:rsidR="00D451A5" w:rsidRPr="006B5A09">
        <w:rPr>
          <w:rFonts w:ascii="Arial" w:hAnsi="Arial" w:cs="Arial"/>
          <w:b/>
          <w:color w:val="C0504D"/>
          <w:sz w:val="36"/>
          <w:szCs w:val="36"/>
          <w:u w:val="single"/>
          <w:lang w:val="en-US"/>
        </w:rPr>
        <w:t>i.n</w:t>
      </w:r>
      <w:r w:rsidR="00DE6CA1" w:rsidRPr="006B5A09">
        <w:rPr>
          <w:rFonts w:ascii="Arial" w:hAnsi="Arial" w:cs="Arial"/>
          <w:b/>
          <w:color w:val="C0504D"/>
          <w:sz w:val="36"/>
          <w:szCs w:val="36"/>
          <w:u w:val="single"/>
          <w:lang w:val="en-US"/>
        </w:rPr>
        <w:t xml:space="preserve"> </w:t>
      </w:r>
      <w:proofErr w:type="spellStart"/>
      <w:r w:rsidR="006B5A09" w:rsidRPr="006B5A09">
        <w:rPr>
          <w:rFonts w:ascii="Arial" w:hAnsi="Arial" w:cs="Arial"/>
          <w:b/>
          <w:color w:val="C0504D"/>
          <w:sz w:val="36"/>
          <w:szCs w:val="36"/>
          <w:u w:val="single"/>
          <w:lang w:val="en-US"/>
        </w:rPr>
        <w:t>Déardaoin</w:t>
      </w:r>
      <w:proofErr w:type="spellEnd"/>
      <w:r w:rsidR="006B5A09" w:rsidRPr="006B5A09">
        <w:rPr>
          <w:rFonts w:ascii="Arial" w:hAnsi="Arial" w:cs="Arial"/>
          <w:b/>
          <w:color w:val="C0504D"/>
          <w:sz w:val="36"/>
          <w:szCs w:val="36"/>
          <w:u w:val="single"/>
          <w:lang w:val="en-US"/>
        </w:rPr>
        <w:t xml:space="preserve"> 19 </w:t>
      </w:r>
      <w:proofErr w:type="spellStart"/>
      <w:r w:rsidR="006B5A09" w:rsidRPr="006B5A09">
        <w:rPr>
          <w:rFonts w:ascii="Arial" w:hAnsi="Arial" w:cs="Arial"/>
          <w:b/>
          <w:color w:val="C0504D"/>
          <w:sz w:val="36"/>
          <w:szCs w:val="36"/>
          <w:u w:val="single"/>
          <w:lang w:val="en-US"/>
        </w:rPr>
        <w:t>Feabhra</w:t>
      </w:r>
      <w:proofErr w:type="spellEnd"/>
      <w:r w:rsidR="00DE6CA1" w:rsidRPr="006B5A09">
        <w:rPr>
          <w:rFonts w:ascii="Arial" w:hAnsi="Arial" w:cs="Arial"/>
          <w:b/>
          <w:color w:val="C0504D"/>
          <w:sz w:val="36"/>
          <w:szCs w:val="36"/>
          <w:u w:val="single"/>
          <w:lang w:val="en-US"/>
        </w:rPr>
        <w:t xml:space="preserve"> 202</w:t>
      </w:r>
      <w:r w:rsidR="001B0472" w:rsidRPr="006B5A09">
        <w:rPr>
          <w:rFonts w:ascii="Arial" w:hAnsi="Arial" w:cs="Arial"/>
          <w:b/>
          <w:color w:val="C0504D"/>
          <w:sz w:val="36"/>
          <w:szCs w:val="36"/>
          <w:u w:val="single"/>
          <w:lang w:val="en-US"/>
        </w:rPr>
        <w:t>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72B91175" w:rsidR="00563F2C" w:rsidRPr="007F58E4" w:rsidRDefault="008C5EA3" w:rsidP="007F58E4">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7F58E4" w:rsidRPr="007F58E4">
        <w:rPr>
          <w:rFonts w:ascii="Arial" w:hAnsi="Arial" w:cs="Arial"/>
          <w:b/>
          <w:noProof/>
          <w:sz w:val="23"/>
          <w:szCs w:val="23"/>
          <w:u w:val="single"/>
          <w:lang w:eastAsia="en-IE" w:bidi="ar-SA"/>
        </w:rPr>
        <w:t>Féach go grinn ar na pointí seo a leanas sula gcuireann tú d'iarratas isteach: </w:t>
      </w:r>
    </w:p>
    <w:p w14:paraId="38590D9B" w14:textId="723864AF"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foirmeacha iarratais, agus iad líonta amach ina n-iomláine </w:t>
      </w:r>
      <w:r w:rsidRPr="007F58E4">
        <w:rPr>
          <w:rFonts w:ascii="Arial" w:hAnsi="Arial" w:cs="Arial"/>
          <w:b/>
          <w:bCs/>
          <w:lang w:val="ga-IE"/>
        </w:rPr>
        <w:t>(i.e. Cuid 1 agus Cuid 2)</w:t>
      </w:r>
      <w:r w:rsidRPr="007F58E4">
        <w:rPr>
          <w:rFonts w:ascii="Arial" w:hAnsi="Arial" w:cs="Arial"/>
          <w:lang w:val="ga-IE"/>
        </w:rPr>
        <w:t xml:space="preserve"> </w:t>
      </w:r>
      <w:r w:rsidRPr="006B5A09">
        <w:rPr>
          <w:rFonts w:ascii="Arial" w:hAnsi="Arial" w:cs="Arial"/>
          <w:lang w:val="ga-IE"/>
        </w:rPr>
        <w:t xml:space="preserve">agus gach cáipéisíocht a iarrtar leo, a bheith curtha faoi bhráid faoi </w:t>
      </w:r>
      <w:r w:rsidRPr="006B5A09">
        <w:rPr>
          <w:rFonts w:ascii="Arial" w:hAnsi="Arial" w:cs="Arial"/>
          <w:b/>
          <w:bCs/>
          <w:u w:val="single"/>
          <w:lang w:val="ga-IE"/>
        </w:rPr>
        <w:t>2.00</w:t>
      </w:r>
      <w:r w:rsidR="006B5A09" w:rsidRPr="006B5A09">
        <w:rPr>
          <w:rFonts w:ascii="Arial" w:hAnsi="Arial" w:cs="Arial"/>
          <w:b/>
          <w:bCs/>
          <w:u w:val="single"/>
          <w:lang w:val="ga-IE"/>
        </w:rPr>
        <w:t>i.n Déardao</w:t>
      </w:r>
      <w:r w:rsidR="006B5A09">
        <w:rPr>
          <w:rFonts w:ascii="Arial" w:hAnsi="Arial" w:cs="Arial"/>
          <w:b/>
          <w:bCs/>
          <w:u w:val="single"/>
          <w:lang w:val="ga-IE"/>
        </w:rPr>
        <w:t>i</w:t>
      </w:r>
      <w:r w:rsidR="006B5A09" w:rsidRPr="006B5A09">
        <w:rPr>
          <w:rFonts w:ascii="Arial" w:hAnsi="Arial" w:cs="Arial"/>
          <w:b/>
          <w:bCs/>
          <w:u w:val="single"/>
          <w:lang w:val="ga-IE"/>
        </w:rPr>
        <w:t>n 19 Feabhra</w:t>
      </w:r>
      <w:r w:rsidRPr="006B5A09">
        <w:rPr>
          <w:rFonts w:ascii="Arial" w:hAnsi="Arial" w:cs="Arial"/>
          <w:b/>
          <w:bCs/>
          <w:u w:val="single"/>
          <w:lang w:val="ga-IE"/>
        </w:rPr>
        <w:t xml:space="preserve"> </w:t>
      </w:r>
      <w:r w:rsidR="006C0DE0" w:rsidRPr="006B5A09">
        <w:rPr>
          <w:rFonts w:ascii="Arial" w:hAnsi="Arial" w:cs="Arial"/>
          <w:b/>
          <w:bCs/>
          <w:u w:val="single"/>
          <w:lang w:val="ga-IE"/>
        </w:rPr>
        <w:t>2026</w:t>
      </w:r>
      <w:r w:rsidRPr="006B5A09">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4B6BB83E" w14:textId="77777777" w:rsidR="007F58E4" w:rsidRPr="007F58E4" w:rsidRDefault="007F58E4" w:rsidP="007F58E4">
      <w:pPr>
        <w:pStyle w:val="ListParagraph"/>
        <w:rPr>
          <w:rFonts w:ascii="Arial" w:hAnsi="Arial" w:cs="Arial"/>
        </w:rPr>
      </w:pPr>
    </w:p>
    <w:p w14:paraId="7E88008E"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28A4637" w14:textId="77777777" w:rsidR="007F58E4" w:rsidRPr="007F58E4" w:rsidRDefault="007F58E4" w:rsidP="007F58E4">
      <w:pPr>
        <w:pStyle w:val="ListParagraph"/>
        <w:rPr>
          <w:rFonts w:ascii="Arial" w:hAnsi="Arial" w:cs="Arial"/>
        </w:rPr>
      </w:pPr>
    </w:p>
    <w:p w14:paraId="4DB484EB" w14:textId="77777777" w:rsidR="007F58E4" w:rsidRPr="007F58E4" w:rsidRDefault="007F58E4" w:rsidP="002D5988">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215C1C84" w14:textId="77777777" w:rsidR="007F58E4" w:rsidRPr="007F58E4" w:rsidRDefault="007F58E4" w:rsidP="007F58E4">
      <w:pPr>
        <w:pStyle w:val="ListParagraph"/>
        <w:rPr>
          <w:rFonts w:ascii="Arial" w:hAnsi="Arial" w:cs="Arial"/>
          <w:b/>
          <w:bCs/>
        </w:rPr>
      </w:pPr>
    </w:p>
    <w:p w14:paraId="65BEB211" w14:textId="221F0F35"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hyperlink r:id="rId10" w:history="1">
        <w:r w:rsidRPr="007F58E4">
          <w:rPr>
            <w:rStyle w:val="Hyperlink"/>
            <w:rFonts w:ascii="Arial" w:hAnsi="Arial" w:cs="Arial"/>
            <w:lang w:val="ga-IE"/>
          </w:rPr>
          <w:t>recruitment@galwaycity.ie</w:t>
        </w:r>
      </w:hyperlink>
      <w:r w:rsidRPr="007F58E4">
        <w:rPr>
          <w:rFonts w:ascii="Arial" w:hAnsi="Arial" w:cs="Arial"/>
          <w:lang w:val="ga-IE"/>
        </w:rPr>
        <w:t xml:space="preserve"> faoin dáta deiridh. </w:t>
      </w:r>
      <w:r w:rsidRPr="007F58E4">
        <w:rPr>
          <w:rFonts w:ascii="Arial" w:hAnsi="Arial" w:cs="Arial"/>
          <w:b/>
          <w:lang w:val="ga-IE"/>
        </w:rPr>
        <w:t>Cinntigh go luaitear ‘</w:t>
      </w:r>
      <w:r w:rsidRPr="007F58E4">
        <w:rPr>
          <w:rFonts w:ascii="Arial" w:hAnsi="Arial" w:cs="Arial"/>
          <w:b/>
          <w:color w:val="EE0000"/>
          <w:lang w:val="ga-IE"/>
        </w:rPr>
        <w:t xml:space="preserve">Oifigeach </w:t>
      </w:r>
      <w:r w:rsidR="001B0472">
        <w:rPr>
          <w:rFonts w:ascii="Arial" w:hAnsi="Arial" w:cs="Arial"/>
          <w:b/>
          <w:color w:val="EE0000"/>
          <w:lang w:val="ga-IE"/>
        </w:rPr>
        <w:t>Idirchaidrimh Eastáit Tithíochta</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5FC22644" w14:textId="77777777" w:rsidR="007F58E4" w:rsidRPr="007F58E4" w:rsidRDefault="007F58E4" w:rsidP="007F58E4">
      <w:pPr>
        <w:pStyle w:val="ListParagraph"/>
        <w:rPr>
          <w:rFonts w:ascii="Arial" w:hAnsi="Arial" w:cs="Arial"/>
        </w:rPr>
      </w:pPr>
    </w:p>
    <w:p w14:paraId="3642F4B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41B2ED8B" w14:textId="77777777" w:rsidR="007F58E4" w:rsidRPr="007F58E4" w:rsidRDefault="007F58E4" w:rsidP="007F58E4">
      <w:pPr>
        <w:pStyle w:val="ListParagraph"/>
        <w:rPr>
          <w:rFonts w:ascii="Arial" w:hAnsi="Arial" w:cs="Arial"/>
        </w:rPr>
      </w:pPr>
    </w:p>
    <w:p w14:paraId="084FB7E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754EDA8D" w14:textId="77777777" w:rsidR="007F58E4" w:rsidRPr="007F58E4" w:rsidRDefault="007F58E4" w:rsidP="007F58E4">
      <w:pPr>
        <w:pStyle w:val="ListParagraph"/>
        <w:rPr>
          <w:rFonts w:ascii="Arial" w:hAnsi="Arial" w:cs="Arial"/>
        </w:rPr>
      </w:pPr>
    </w:p>
    <w:p w14:paraId="6D2357EB"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7FF0C695" w14:textId="77777777" w:rsidR="007F58E4" w:rsidRPr="007F58E4" w:rsidRDefault="007F58E4" w:rsidP="007F58E4">
      <w:pPr>
        <w:pStyle w:val="ListParagraph"/>
        <w:rPr>
          <w:rFonts w:ascii="Arial" w:hAnsi="Arial" w:cs="Arial"/>
        </w:rPr>
      </w:pPr>
    </w:p>
    <w:p w14:paraId="52FF37D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240E1ABC" w14:textId="77777777" w:rsidR="007F58E4" w:rsidRPr="007F58E4" w:rsidRDefault="007F58E4" w:rsidP="007F58E4">
      <w:pPr>
        <w:pStyle w:val="ListParagraph"/>
        <w:rPr>
          <w:rFonts w:ascii="Arial" w:hAnsi="Arial" w:cs="Arial"/>
        </w:rPr>
      </w:pPr>
    </w:p>
    <w:p w14:paraId="4C2459CA"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29957CC4" w14:textId="77777777" w:rsidR="007F58E4" w:rsidRPr="007F58E4" w:rsidRDefault="007F58E4" w:rsidP="007F58E4">
      <w:pPr>
        <w:pStyle w:val="ListParagraph"/>
        <w:rPr>
          <w:rFonts w:ascii="Arial" w:hAnsi="Arial" w:cs="Arial"/>
        </w:rPr>
      </w:pPr>
    </w:p>
    <w:p w14:paraId="66E031A2"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41DD0A2A" w14:textId="77777777" w:rsidR="007F58E4" w:rsidRPr="007F58E4" w:rsidRDefault="007F58E4" w:rsidP="007F58E4">
      <w:pPr>
        <w:pStyle w:val="ListParagraph"/>
        <w:rPr>
          <w:rFonts w:ascii="Arial" w:hAnsi="Arial" w:cs="Arial"/>
        </w:rPr>
      </w:pPr>
    </w:p>
    <w:p w14:paraId="57DBBFD4"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245B084D" w14:textId="77777777" w:rsidR="007F58E4" w:rsidRPr="007F58E4" w:rsidRDefault="007F58E4" w:rsidP="007F58E4">
      <w:pPr>
        <w:pStyle w:val="ListParagraph"/>
        <w:rPr>
          <w:rFonts w:ascii="Arial" w:hAnsi="Arial" w:cs="Arial"/>
        </w:rPr>
      </w:pPr>
    </w:p>
    <w:p w14:paraId="5D0126EF" w14:textId="31E7E75E" w:rsidR="00FF5E26" w:rsidRPr="006C0DE0" w:rsidRDefault="007F58E4" w:rsidP="00FF5E26">
      <w:pPr>
        <w:pStyle w:val="ListParagraph"/>
        <w:numPr>
          <w:ilvl w:val="0"/>
          <w:numId w:val="23"/>
        </w:numPr>
        <w:rPr>
          <w:rFonts w:ascii="Arial" w:hAnsi="Arial" w:cs="Arial"/>
          <w:lang w:val="ga-IE"/>
        </w:rPr>
      </w:pPr>
      <w:r w:rsidRPr="007F58E4">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2FC77C96" w14:textId="77777777" w:rsidR="006C0DE0" w:rsidRDefault="006C0DE0" w:rsidP="00A017A5">
      <w:pPr>
        <w:pStyle w:val="NoSpacing"/>
        <w:tabs>
          <w:tab w:val="left" w:pos="2785"/>
        </w:tabs>
        <w:jc w:val="both"/>
        <w:rPr>
          <w:rFonts w:ascii="Arial" w:hAnsi="Arial" w:cs="Arial"/>
          <w:b/>
          <w:szCs w:val="24"/>
          <w:u w:val="single"/>
        </w:rPr>
      </w:pPr>
      <w:bookmarkStart w:id="3" w:name="_Hlk137468703"/>
    </w:p>
    <w:p w14:paraId="6A16CDBE" w14:textId="77777777" w:rsidR="001B0472" w:rsidRDefault="001B0472" w:rsidP="001B0472">
      <w:pPr>
        <w:spacing w:line="360" w:lineRule="auto"/>
        <w:jc w:val="both"/>
        <w:rPr>
          <w:rFonts w:ascii="Arial" w:eastAsiaTheme="minorHAnsi" w:hAnsi="Arial" w:cs="Arial"/>
          <w:spacing w:val="-3"/>
          <w:kern w:val="2"/>
          <w:lang w:val="ga-IE" w:eastAsia="en-US" w:bidi="ar-SA"/>
        </w:rPr>
      </w:pPr>
      <w:proofErr w:type="spellStart"/>
      <w:r>
        <w:rPr>
          <w:rFonts w:ascii="Arial" w:hAnsi="Arial"/>
        </w:rPr>
        <w:t>Tá</w:t>
      </w:r>
      <w:proofErr w:type="spellEnd"/>
      <w:r>
        <w:rPr>
          <w:rFonts w:ascii="Arial" w:hAnsi="Arial"/>
        </w:rPr>
        <w:t xml:space="preserve"> </w:t>
      </w:r>
      <w:proofErr w:type="spellStart"/>
      <w:r>
        <w:rPr>
          <w:rFonts w:ascii="Arial" w:hAnsi="Arial"/>
        </w:rPr>
        <w:t>deis</w:t>
      </w:r>
      <w:proofErr w:type="spellEnd"/>
      <w:r>
        <w:rPr>
          <w:rFonts w:ascii="Arial" w:hAnsi="Arial"/>
        </w:rPr>
        <w:t xml:space="preserve"> </w:t>
      </w:r>
      <w:proofErr w:type="spellStart"/>
      <w:r>
        <w:rPr>
          <w:rFonts w:ascii="Arial" w:hAnsi="Arial"/>
        </w:rPr>
        <w:t>iontach</w:t>
      </w:r>
      <w:proofErr w:type="spellEnd"/>
      <w:r>
        <w:rPr>
          <w:rFonts w:ascii="Arial" w:hAnsi="Arial"/>
        </w:rPr>
        <w:t xml:space="preserve"> ag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do </w:t>
      </w:r>
      <w:proofErr w:type="spellStart"/>
      <w:r>
        <w:rPr>
          <w:rFonts w:ascii="Arial" w:hAnsi="Arial"/>
        </w:rPr>
        <w:t>ról</w:t>
      </w:r>
      <w:proofErr w:type="spellEnd"/>
      <w:r>
        <w:rPr>
          <w:rFonts w:ascii="Arial" w:hAnsi="Arial"/>
        </w:rPr>
        <w:t xml:space="preserve"> an </w:t>
      </w:r>
      <w:proofErr w:type="spellStart"/>
      <w:r>
        <w:rPr>
          <w:rFonts w:ascii="Arial" w:hAnsi="Arial"/>
        </w:rPr>
        <w:t>Oifigigh</w:t>
      </w:r>
      <w:proofErr w:type="spellEnd"/>
      <w:r>
        <w:rPr>
          <w:rFonts w:ascii="Arial" w:hAnsi="Arial"/>
        </w:rPr>
        <w:t xml:space="preserve"> </w:t>
      </w:r>
      <w:proofErr w:type="spellStart"/>
      <w:r>
        <w:rPr>
          <w:rFonts w:ascii="Arial" w:hAnsi="Arial"/>
        </w:rPr>
        <w:t>Idirchaidrimh</w:t>
      </w:r>
      <w:proofErr w:type="spellEnd"/>
      <w:r>
        <w:rPr>
          <w:rFonts w:ascii="Arial" w:hAnsi="Arial"/>
        </w:rPr>
        <w:t xml:space="preserve"> </w:t>
      </w:r>
      <w:proofErr w:type="spellStart"/>
      <w:r>
        <w:rPr>
          <w:rFonts w:ascii="Arial" w:hAnsi="Arial"/>
        </w:rPr>
        <w:t>Eastáit</w:t>
      </w:r>
      <w:proofErr w:type="spellEnd"/>
      <w:r>
        <w:rPr>
          <w:rFonts w:ascii="Arial" w:hAnsi="Arial"/>
        </w:rPr>
        <w:t xml:space="preserve"> </w:t>
      </w:r>
      <w:proofErr w:type="spellStart"/>
      <w:r>
        <w:rPr>
          <w:rFonts w:ascii="Arial" w:hAnsi="Arial"/>
        </w:rPr>
        <w:t>Tithíochta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sí</w:t>
      </w:r>
      <w:proofErr w:type="spellEnd"/>
      <w:r>
        <w:rPr>
          <w:rFonts w:ascii="Arial" w:hAnsi="Arial"/>
        </w:rPr>
        <w:t xml:space="preserve"> ag </w:t>
      </w:r>
      <w:proofErr w:type="spellStart"/>
      <w:r>
        <w:rPr>
          <w:rFonts w:ascii="Arial" w:hAnsi="Arial"/>
        </w:rPr>
        <w:t>lorg</w:t>
      </w:r>
      <w:proofErr w:type="spellEnd"/>
      <w:r>
        <w:rPr>
          <w:rFonts w:ascii="Arial" w:hAnsi="Arial"/>
        </w:rPr>
        <w:t xml:space="preserve"> </w:t>
      </w:r>
      <w:proofErr w:type="spellStart"/>
      <w:r>
        <w:rPr>
          <w:rFonts w:ascii="Arial" w:hAnsi="Arial"/>
        </w:rPr>
        <w:t>iarratas</w:t>
      </w:r>
      <w:proofErr w:type="spellEnd"/>
      <w:r>
        <w:rPr>
          <w:rFonts w:ascii="Arial" w:hAnsi="Arial"/>
        </w:rPr>
        <w:t xml:space="preserve"> ó </w:t>
      </w:r>
      <w:proofErr w:type="spellStart"/>
      <w:r>
        <w:rPr>
          <w:rFonts w:ascii="Arial" w:hAnsi="Arial"/>
        </w:rPr>
        <w:t>dhaoine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cáilithe</w:t>
      </w:r>
      <w:proofErr w:type="spellEnd"/>
      <w:r>
        <w:rPr>
          <w:rFonts w:ascii="Arial" w:hAnsi="Arial"/>
        </w:rPr>
        <w:t xml:space="preserve"> go </w:t>
      </w:r>
      <w:proofErr w:type="spellStart"/>
      <w:r>
        <w:rPr>
          <w:rFonts w:ascii="Arial" w:hAnsi="Arial"/>
        </w:rPr>
        <w:t>cuí</w:t>
      </w:r>
      <w:proofErr w:type="spellEnd"/>
      <w:r>
        <w:rPr>
          <w:rFonts w:ascii="Arial" w:hAnsi="Arial"/>
        </w:rPr>
        <w:t xml:space="preserve"> don </w:t>
      </w:r>
      <w:proofErr w:type="spellStart"/>
      <w:r>
        <w:rPr>
          <w:rFonts w:ascii="Arial" w:hAnsi="Arial"/>
        </w:rPr>
        <w:t>chomórtas</w:t>
      </w:r>
      <w:proofErr w:type="spellEnd"/>
      <w:r>
        <w:rPr>
          <w:rFonts w:ascii="Arial" w:hAnsi="Arial"/>
        </w:rPr>
        <w:t xml:space="preserve"> </w:t>
      </w:r>
      <w:proofErr w:type="spellStart"/>
      <w:r>
        <w:rPr>
          <w:rFonts w:ascii="Arial" w:hAnsi="Arial"/>
        </w:rPr>
        <w:t>thuas</w:t>
      </w:r>
      <w:proofErr w:type="spellEnd"/>
      <w:r>
        <w:rPr>
          <w:rFonts w:ascii="Arial" w:hAnsi="Arial"/>
        </w:rPr>
        <w:t xml:space="preserve">. </w:t>
      </w:r>
    </w:p>
    <w:p w14:paraId="07DFEE1C" w14:textId="77777777" w:rsidR="001B0472" w:rsidRDefault="001B0472" w:rsidP="001B0472">
      <w:pPr>
        <w:spacing w:line="360" w:lineRule="auto"/>
        <w:jc w:val="both"/>
        <w:rPr>
          <w:rFonts w:ascii="Arial" w:hAnsi="Arial" w:cs="Arial"/>
          <w:spacing w:val="-3"/>
        </w:rPr>
      </w:pPr>
    </w:p>
    <w:p w14:paraId="34BE53DB" w14:textId="77777777" w:rsidR="001B0472" w:rsidRDefault="001B0472" w:rsidP="001B0472">
      <w:pPr>
        <w:spacing w:line="360" w:lineRule="auto"/>
        <w:jc w:val="both"/>
        <w:rPr>
          <w:rFonts w:ascii="Arial" w:hAnsi="Arial" w:cs="Arial"/>
          <w:spacing w:val="-3"/>
        </w:rPr>
      </w:pPr>
      <w:proofErr w:type="spellStart"/>
      <w:r>
        <w:rPr>
          <w:rFonts w:ascii="Arial" w:hAnsi="Arial"/>
          <w:color w:val="000000"/>
        </w:rPr>
        <w:t>Beidh</w:t>
      </w:r>
      <w:proofErr w:type="spellEnd"/>
      <w:r>
        <w:rPr>
          <w:rFonts w:ascii="Arial" w:hAnsi="Arial"/>
          <w:color w:val="000000"/>
        </w:rPr>
        <w:t xml:space="preserve"> an t-</w:t>
      </w:r>
      <w:proofErr w:type="spellStart"/>
      <w:r>
        <w:rPr>
          <w:rFonts w:ascii="Arial" w:hAnsi="Arial"/>
          <w:color w:val="000000"/>
        </w:rPr>
        <w:t>iarrthóir</w:t>
      </w:r>
      <w:proofErr w:type="spellEnd"/>
      <w:r>
        <w:rPr>
          <w:rFonts w:ascii="Arial" w:hAnsi="Arial"/>
          <w:color w:val="000000"/>
        </w:rPr>
        <w:t xml:space="preserve"> a n-</w:t>
      </w:r>
      <w:proofErr w:type="spellStart"/>
      <w:r>
        <w:rPr>
          <w:rFonts w:ascii="Arial" w:hAnsi="Arial"/>
          <w:color w:val="000000"/>
        </w:rPr>
        <w:t>éireoidh</w:t>
      </w:r>
      <w:proofErr w:type="spellEnd"/>
      <w:r>
        <w:rPr>
          <w:rFonts w:ascii="Arial" w:hAnsi="Arial"/>
          <w:color w:val="000000"/>
        </w:rPr>
        <w:t xml:space="preserve"> leis </w:t>
      </w:r>
      <w:proofErr w:type="spellStart"/>
      <w:r>
        <w:rPr>
          <w:rFonts w:ascii="Arial" w:hAnsi="Arial"/>
          <w:color w:val="000000"/>
        </w:rPr>
        <w:t>nó</w:t>
      </w:r>
      <w:proofErr w:type="spellEnd"/>
      <w:r>
        <w:rPr>
          <w:rFonts w:ascii="Arial" w:hAnsi="Arial"/>
          <w:color w:val="000000"/>
        </w:rPr>
        <w:t xml:space="preserve"> </w:t>
      </w:r>
      <w:proofErr w:type="spellStart"/>
      <w:r>
        <w:rPr>
          <w:rFonts w:ascii="Arial" w:hAnsi="Arial"/>
          <w:color w:val="000000"/>
        </w:rPr>
        <w:t>léi</w:t>
      </w:r>
      <w:proofErr w:type="spellEnd"/>
      <w:r>
        <w:rPr>
          <w:rFonts w:ascii="Arial" w:hAnsi="Arial"/>
          <w:color w:val="000000"/>
        </w:rPr>
        <w:t xml:space="preserve"> mar </w:t>
      </w:r>
      <w:proofErr w:type="spellStart"/>
      <w:r>
        <w:rPr>
          <w:rFonts w:ascii="Arial" w:hAnsi="Arial"/>
          <w:color w:val="000000"/>
        </w:rPr>
        <w:t>chuid</w:t>
      </w:r>
      <w:proofErr w:type="spellEnd"/>
      <w:r>
        <w:rPr>
          <w:rFonts w:ascii="Arial" w:hAnsi="Arial"/>
          <w:color w:val="000000"/>
        </w:rPr>
        <w:t xml:space="preserve"> </w:t>
      </w:r>
      <w:proofErr w:type="spellStart"/>
      <w:r>
        <w:rPr>
          <w:rFonts w:ascii="Arial" w:hAnsi="Arial"/>
          <w:color w:val="000000"/>
        </w:rPr>
        <w:t>d’fhoireann</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Seirbhísí</w:t>
      </w:r>
      <w:proofErr w:type="spellEnd"/>
      <w:r>
        <w:rPr>
          <w:rFonts w:ascii="Arial" w:hAnsi="Arial"/>
          <w:color w:val="000000"/>
        </w:rPr>
        <w:t xml:space="preserve"> </w:t>
      </w:r>
      <w:proofErr w:type="spellStart"/>
      <w:r>
        <w:rPr>
          <w:rFonts w:ascii="Arial" w:hAnsi="Arial"/>
          <w:color w:val="000000"/>
        </w:rPr>
        <w:t>Tithíochta</w:t>
      </w:r>
      <w:proofErr w:type="spellEnd"/>
      <w:r>
        <w:rPr>
          <w:rFonts w:ascii="Arial" w:hAnsi="Arial"/>
          <w:color w:val="000000"/>
        </w:rPr>
        <w:t xml:space="preserve"> </w:t>
      </w:r>
      <w:proofErr w:type="spellStart"/>
      <w:r>
        <w:rPr>
          <w:rFonts w:ascii="Arial" w:hAnsi="Arial"/>
          <w:color w:val="000000"/>
        </w:rPr>
        <w:t>sa</w:t>
      </w:r>
      <w:proofErr w:type="spellEnd"/>
      <w:r>
        <w:rPr>
          <w:rFonts w:ascii="Arial" w:hAnsi="Arial"/>
          <w:color w:val="000000"/>
        </w:rPr>
        <w:t xml:space="preserve"> </w:t>
      </w:r>
      <w:proofErr w:type="spellStart"/>
      <w:r>
        <w:rPr>
          <w:rFonts w:ascii="Arial" w:hAnsi="Arial"/>
          <w:color w:val="000000"/>
        </w:rPr>
        <w:t>Stiúrthóireacht</w:t>
      </w:r>
      <w:proofErr w:type="spellEnd"/>
      <w:r>
        <w:rPr>
          <w:rFonts w:ascii="Arial" w:hAnsi="Arial"/>
          <w:color w:val="000000"/>
        </w:rPr>
        <w:t xml:space="preserve"> </w:t>
      </w:r>
      <w:proofErr w:type="spellStart"/>
      <w:r>
        <w:rPr>
          <w:rFonts w:ascii="Arial" w:hAnsi="Arial"/>
          <w:color w:val="000000"/>
        </w:rPr>
        <w:t>Forbartha</w:t>
      </w:r>
      <w:proofErr w:type="spellEnd"/>
      <w:r>
        <w:rPr>
          <w:rFonts w:ascii="Arial" w:hAnsi="Arial"/>
          <w:color w:val="000000"/>
        </w:rPr>
        <w:t xml:space="preserve"> </w:t>
      </w:r>
      <w:proofErr w:type="spellStart"/>
      <w:r>
        <w:rPr>
          <w:rFonts w:ascii="Arial" w:hAnsi="Arial"/>
          <w:color w:val="000000"/>
        </w:rPr>
        <w:t>Sóisialta</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beidh</w:t>
      </w:r>
      <w:proofErr w:type="spellEnd"/>
      <w:r>
        <w:rPr>
          <w:rFonts w:ascii="Arial" w:hAnsi="Arial"/>
          <w:color w:val="000000"/>
        </w:rPr>
        <w:t xml:space="preserve"> </w:t>
      </w:r>
      <w:proofErr w:type="spellStart"/>
      <w:r>
        <w:rPr>
          <w:rFonts w:ascii="Arial" w:hAnsi="Arial"/>
          <w:color w:val="000000"/>
        </w:rPr>
        <w:t>sé</w:t>
      </w:r>
      <w:proofErr w:type="spellEnd"/>
      <w:r>
        <w:rPr>
          <w:rFonts w:ascii="Arial" w:hAnsi="Arial"/>
          <w:color w:val="000000"/>
        </w:rPr>
        <w:t>/</w:t>
      </w:r>
      <w:proofErr w:type="spellStart"/>
      <w:r>
        <w:rPr>
          <w:rFonts w:ascii="Arial" w:hAnsi="Arial"/>
          <w:color w:val="000000"/>
        </w:rPr>
        <w:t>sí</w:t>
      </w:r>
      <w:proofErr w:type="spellEnd"/>
      <w:r>
        <w:rPr>
          <w:rFonts w:ascii="Arial" w:hAnsi="Arial"/>
          <w:color w:val="000000"/>
        </w:rPr>
        <w:t xml:space="preserve"> </w:t>
      </w:r>
      <w:proofErr w:type="spellStart"/>
      <w:r>
        <w:rPr>
          <w:rFonts w:ascii="Arial" w:hAnsi="Arial"/>
          <w:color w:val="000000"/>
        </w:rPr>
        <w:t>freagrach</w:t>
      </w:r>
      <w:proofErr w:type="spellEnd"/>
      <w:r>
        <w:rPr>
          <w:rFonts w:ascii="Arial" w:hAnsi="Arial"/>
          <w:color w:val="000000"/>
        </w:rPr>
        <w:t xml:space="preserve"> </w:t>
      </w:r>
      <w:r>
        <w:rPr>
          <w:rFonts w:ascii="Arial" w:hAnsi="Arial"/>
        </w:rPr>
        <w:t xml:space="preserve">don </w:t>
      </w:r>
      <w:proofErr w:type="spellStart"/>
      <w:r>
        <w:rPr>
          <w:rFonts w:ascii="Arial" w:hAnsi="Arial"/>
        </w:rPr>
        <w:t>Stiúrthóir</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d’oifigeach</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d’oifigí</w:t>
      </w:r>
      <w:proofErr w:type="spellEnd"/>
      <w:r>
        <w:rPr>
          <w:rFonts w:ascii="Arial" w:hAnsi="Arial"/>
        </w:rPr>
        <w:t xml:space="preserve">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go </w:t>
      </w:r>
      <w:proofErr w:type="spellStart"/>
      <w:r>
        <w:rPr>
          <w:rFonts w:ascii="Arial" w:hAnsi="Arial"/>
        </w:rPr>
        <w:t>bhféadfaidh</w:t>
      </w:r>
      <w:proofErr w:type="spellEnd"/>
      <w:r>
        <w:rPr>
          <w:rFonts w:ascii="Arial" w:hAnsi="Arial"/>
        </w:rPr>
        <w:t xml:space="preserve"> an </w:t>
      </w:r>
      <w:proofErr w:type="spellStart"/>
      <w:r>
        <w:rPr>
          <w:rFonts w:ascii="Arial" w:hAnsi="Arial"/>
        </w:rPr>
        <w:t>Príomhfheidhmeannach</w:t>
      </w:r>
      <w:proofErr w:type="spellEnd"/>
      <w:r>
        <w:rPr>
          <w:rFonts w:ascii="Arial" w:hAnsi="Arial"/>
        </w:rPr>
        <w:t xml:space="preserve"> </w:t>
      </w:r>
      <w:proofErr w:type="spellStart"/>
      <w:r>
        <w:rPr>
          <w:rFonts w:ascii="Arial" w:hAnsi="Arial"/>
        </w:rPr>
        <w:t>nó</w:t>
      </w:r>
      <w:proofErr w:type="spellEnd"/>
      <w:r>
        <w:rPr>
          <w:rFonts w:ascii="Arial" w:hAnsi="Arial"/>
        </w:rPr>
        <w:t xml:space="preserve"> an </w:t>
      </w:r>
      <w:proofErr w:type="spellStart"/>
      <w:r>
        <w:rPr>
          <w:rFonts w:ascii="Arial" w:hAnsi="Arial"/>
        </w:rPr>
        <w:t>Stiúrthóir</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ainmniú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críche</w:t>
      </w:r>
      <w:proofErr w:type="spellEnd"/>
      <w:r>
        <w:rPr>
          <w:rFonts w:ascii="Arial" w:hAnsi="Arial"/>
        </w:rPr>
        <w:t xml:space="preserve"> sin.</w:t>
      </w:r>
    </w:p>
    <w:p w14:paraId="187F2C16" w14:textId="77777777" w:rsidR="006C0DE0" w:rsidRDefault="006C0DE0" w:rsidP="00A017A5">
      <w:pPr>
        <w:pStyle w:val="NoSpacing"/>
        <w:tabs>
          <w:tab w:val="left" w:pos="2785"/>
        </w:tabs>
        <w:jc w:val="both"/>
        <w:rPr>
          <w:rFonts w:ascii="Arial" w:hAnsi="Arial" w:cs="Arial"/>
          <w:b/>
          <w:szCs w:val="24"/>
          <w:u w:val="single"/>
        </w:rPr>
      </w:pPr>
    </w:p>
    <w:p w14:paraId="287765A9" w14:textId="50744B72"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4608635F" w14:textId="77777777" w:rsidR="001B0472" w:rsidRPr="001B0472" w:rsidRDefault="001B0472" w:rsidP="001B0472">
      <w:pPr>
        <w:pStyle w:val="Standard"/>
        <w:spacing w:line="360" w:lineRule="auto"/>
        <w:rPr>
          <w:rFonts w:ascii="Arial" w:hAnsi="Arial" w:cs="Arial"/>
          <w:lang w:val="ga-IE"/>
        </w:rPr>
      </w:pPr>
      <w:r w:rsidRPr="001B0472">
        <w:rPr>
          <w:rFonts w:ascii="Arial" w:hAnsi="Arial" w:cs="Arial"/>
          <w:lang w:val="ga-IE"/>
        </w:rPr>
        <w:t xml:space="preserve">Comhlíonfaidh sealbhóir an phoist dualgais, de réir mar a thabharfar ó am go ham, lena n-áireofar polasaithe agus cuspóirí Rannóg Tithíochta Chomhairle Cathrach na Gaillimhe a éascú, a chur i bhfeidhm agus a chur chun cinn, agus díreofar ar thacaíocht agus ar rannpháirtíocht tionóntaí, ar bhainistíocht eastát agus ar iompar frithshóisialta. </w:t>
      </w:r>
    </w:p>
    <w:p w14:paraId="4AD9093B" w14:textId="77777777" w:rsidR="001B0472" w:rsidRPr="001B0472" w:rsidRDefault="001B0472" w:rsidP="001B0472">
      <w:pPr>
        <w:pStyle w:val="Standard"/>
        <w:spacing w:line="360" w:lineRule="auto"/>
        <w:rPr>
          <w:rFonts w:ascii="Arial" w:hAnsi="Arial" w:cs="Arial"/>
          <w:lang w:val="ga-IE"/>
        </w:rPr>
      </w:pPr>
    </w:p>
    <w:p w14:paraId="0343EE7C" w14:textId="77777777" w:rsidR="001B0472" w:rsidRPr="001B0472" w:rsidRDefault="001B0472" w:rsidP="001B0472">
      <w:pPr>
        <w:pStyle w:val="Standard"/>
        <w:spacing w:line="360" w:lineRule="auto"/>
        <w:rPr>
          <w:rFonts w:ascii="Arial" w:hAnsi="Arial" w:cs="Arial"/>
          <w:lang w:val="ga-IE"/>
        </w:rPr>
      </w:pPr>
      <w:r w:rsidRPr="001B0472">
        <w:rPr>
          <w:rFonts w:ascii="Arial" w:hAnsi="Arial" w:cs="Arial"/>
          <w:lang w:val="ga-IE"/>
        </w:rPr>
        <w:t>Beidh idirchaidreamh díreach le tionóntaí, iarratasóirí tithíochta sóisialta, cumainn cónaitheoirí agus grúpaí pobail i gceist leis an ról. Beimid ag súil go mbeidh dlúthchaidreamh oibre ag sealbhóir an phoist le foireann na comhairle i ngach rannóg agus go mbeidh an cumas agus an taithí aige/aici dul i dteagmháil le gníomhaireachtaí reachtúla agus deonacha eile agus oibriú go héifeachtach leo.</w:t>
      </w:r>
    </w:p>
    <w:p w14:paraId="6020BA8D" w14:textId="77777777" w:rsidR="001B0472" w:rsidRPr="001B0472" w:rsidRDefault="001B0472" w:rsidP="001B0472">
      <w:pPr>
        <w:pStyle w:val="Standard"/>
        <w:spacing w:line="360" w:lineRule="auto"/>
        <w:rPr>
          <w:rFonts w:ascii="Arial" w:hAnsi="Arial" w:cs="Arial"/>
          <w:lang w:val="ga-IE"/>
        </w:rPr>
      </w:pPr>
    </w:p>
    <w:p w14:paraId="62A19335" w14:textId="77777777" w:rsidR="001B0472" w:rsidRPr="001B0472" w:rsidRDefault="001B0472" w:rsidP="001B0472">
      <w:pPr>
        <w:pStyle w:val="Standard"/>
        <w:spacing w:line="360" w:lineRule="auto"/>
        <w:rPr>
          <w:rFonts w:ascii="Arial" w:hAnsi="Arial" w:cs="Arial"/>
          <w:lang w:val="ga-IE"/>
        </w:rPr>
      </w:pPr>
      <w:r w:rsidRPr="001B0472">
        <w:rPr>
          <w:rFonts w:ascii="Arial" w:hAnsi="Arial" w:cs="Arial"/>
          <w:lang w:val="ga-IE"/>
        </w:rPr>
        <w:t>Beidh na dualgais seo a leanas i gceist ach ní bheidh siad teoranta dóibh:</w:t>
      </w:r>
    </w:p>
    <w:p w14:paraId="6B993CE1"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Oiliúint tionóntachta a fhorbairt agus a chur ar fáil do thionóntachtaí nua, lena n-áirítear comhairle ar dhualgais maidir le comhaontú tionóntachta;</w:t>
      </w:r>
    </w:p>
    <w:p w14:paraId="70C181C4" w14:textId="77777777" w:rsidR="001B0472" w:rsidRPr="001B0472" w:rsidRDefault="001B0472" w:rsidP="001B0472">
      <w:pPr>
        <w:pStyle w:val="Standard"/>
        <w:numPr>
          <w:ilvl w:val="0"/>
          <w:numId w:val="26"/>
        </w:numPr>
        <w:spacing w:line="360" w:lineRule="auto"/>
        <w:rPr>
          <w:rFonts w:ascii="Arial" w:hAnsi="Arial" w:cs="Arial"/>
          <w:lang w:val="en-US"/>
        </w:rPr>
      </w:pPr>
      <w:proofErr w:type="spellStart"/>
      <w:r w:rsidRPr="001B0472">
        <w:rPr>
          <w:rFonts w:ascii="Arial" w:hAnsi="Arial" w:cs="Arial"/>
          <w:lang w:val="en-US"/>
        </w:rPr>
        <w:t>Rannpháirtíocht</w:t>
      </w:r>
      <w:proofErr w:type="spellEnd"/>
      <w:r w:rsidRPr="001B0472">
        <w:rPr>
          <w:rFonts w:ascii="Arial" w:hAnsi="Arial" w:cs="Arial"/>
          <w:lang w:val="en-US"/>
        </w:rPr>
        <w:t xml:space="preserve"> </w:t>
      </w:r>
      <w:proofErr w:type="spellStart"/>
      <w:r w:rsidRPr="001B0472">
        <w:rPr>
          <w:rFonts w:ascii="Arial" w:hAnsi="Arial" w:cs="Arial"/>
          <w:lang w:val="en-US"/>
        </w:rPr>
        <w:t>tionóntaí</w:t>
      </w:r>
      <w:proofErr w:type="spellEnd"/>
      <w:r w:rsidRPr="001B0472">
        <w:rPr>
          <w:rFonts w:ascii="Arial" w:hAnsi="Arial" w:cs="Arial"/>
          <w:lang w:val="en-US"/>
        </w:rPr>
        <w:t xml:space="preserve"> a chur </w:t>
      </w:r>
      <w:proofErr w:type="spellStart"/>
      <w:r w:rsidRPr="001B0472">
        <w:rPr>
          <w:rFonts w:ascii="Arial" w:hAnsi="Arial" w:cs="Arial"/>
          <w:lang w:val="en-US"/>
        </w:rPr>
        <w:t>chun</w:t>
      </w:r>
      <w:proofErr w:type="spellEnd"/>
      <w:r w:rsidRPr="001B0472">
        <w:rPr>
          <w:rFonts w:ascii="Arial" w:hAnsi="Arial" w:cs="Arial"/>
          <w:lang w:val="en-US"/>
        </w:rPr>
        <w:t xml:space="preserve"> </w:t>
      </w:r>
      <w:proofErr w:type="spellStart"/>
      <w:r w:rsidRPr="001B0472">
        <w:rPr>
          <w:rFonts w:ascii="Arial" w:hAnsi="Arial" w:cs="Arial"/>
          <w:lang w:val="en-US"/>
        </w:rPr>
        <w:t>cinn</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bunú</w:t>
      </w:r>
      <w:proofErr w:type="spellEnd"/>
      <w:r w:rsidRPr="001B0472">
        <w:rPr>
          <w:rFonts w:ascii="Arial" w:hAnsi="Arial" w:cs="Arial"/>
          <w:lang w:val="en-US"/>
        </w:rPr>
        <w:t xml:space="preserve"> </w:t>
      </w:r>
      <w:proofErr w:type="spellStart"/>
      <w:r w:rsidRPr="001B0472">
        <w:rPr>
          <w:rFonts w:ascii="Arial" w:hAnsi="Arial" w:cs="Arial"/>
          <w:lang w:val="en-US"/>
        </w:rPr>
        <w:t>na</w:t>
      </w:r>
      <w:proofErr w:type="spellEnd"/>
      <w:r w:rsidRPr="001B0472">
        <w:rPr>
          <w:rFonts w:ascii="Arial" w:hAnsi="Arial" w:cs="Arial"/>
          <w:lang w:val="en-US"/>
        </w:rPr>
        <w:t xml:space="preserve"> </w:t>
      </w:r>
      <w:proofErr w:type="spellStart"/>
      <w:r w:rsidRPr="001B0472">
        <w:rPr>
          <w:rFonts w:ascii="Arial" w:hAnsi="Arial" w:cs="Arial"/>
          <w:lang w:val="en-US"/>
        </w:rPr>
        <w:t>gcumann</w:t>
      </w:r>
      <w:proofErr w:type="spellEnd"/>
      <w:r w:rsidRPr="001B0472">
        <w:rPr>
          <w:rFonts w:ascii="Arial" w:hAnsi="Arial" w:cs="Arial"/>
          <w:lang w:val="en-US"/>
        </w:rPr>
        <w:t xml:space="preserve"> </w:t>
      </w:r>
      <w:proofErr w:type="spellStart"/>
      <w:r w:rsidRPr="001B0472">
        <w:rPr>
          <w:rFonts w:ascii="Arial" w:hAnsi="Arial" w:cs="Arial"/>
          <w:lang w:val="en-US"/>
        </w:rPr>
        <w:t>cónaitheoirí</w:t>
      </w:r>
      <w:proofErr w:type="spellEnd"/>
      <w:r w:rsidRPr="001B0472">
        <w:rPr>
          <w:rFonts w:ascii="Arial" w:hAnsi="Arial" w:cs="Arial"/>
          <w:lang w:val="en-US"/>
        </w:rPr>
        <w:t xml:space="preserve"> a </w:t>
      </w:r>
      <w:proofErr w:type="spellStart"/>
      <w:r w:rsidRPr="001B0472">
        <w:rPr>
          <w:rFonts w:ascii="Arial" w:hAnsi="Arial" w:cs="Arial"/>
          <w:lang w:val="en-US"/>
        </w:rPr>
        <w:t>éascú</w:t>
      </w:r>
      <w:proofErr w:type="spellEnd"/>
      <w:r w:rsidRPr="001B0472">
        <w:rPr>
          <w:rFonts w:ascii="Arial" w:hAnsi="Arial" w:cs="Arial"/>
          <w:lang w:val="en-US"/>
        </w:rPr>
        <w:t xml:space="preserve">, </w:t>
      </w:r>
      <w:proofErr w:type="spellStart"/>
      <w:r w:rsidRPr="001B0472">
        <w:rPr>
          <w:rFonts w:ascii="Arial" w:hAnsi="Arial" w:cs="Arial"/>
          <w:lang w:val="en-US"/>
        </w:rPr>
        <w:t>nuair</w:t>
      </w:r>
      <w:proofErr w:type="spellEnd"/>
      <w:r w:rsidRPr="001B0472">
        <w:rPr>
          <w:rFonts w:ascii="Arial" w:hAnsi="Arial" w:cs="Arial"/>
          <w:lang w:val="en-US"/>
        </w:rPr>
        <w:t xml:space="preserve"> is </w:t>
      </w:r>
      <w:proofErr w:type="spellStart"/>
      <w:r w:rsidRPr="001B0472">
        <w:rPr>
          <w:rFonts w:ascii="Arial" w:hAnsi="Arial" w:cs="Arial"/>
          <w:lang w:val="en-US"/>
        </w:rPr>
        <w:t>gá</w:t>
      </w:r>
      <w:proofErr w:type="spellEnd"/>
      <w:r w:rsidRPr="001B0472">
        <w:rPr>
          <w:rFonts w:ascii="Arial" w:hAnsi="Arial" w:cs="Arial"/>
          <w:lang w:val="en-US"/>
        </w:rPr>
        <w:t xml:space="preserve">, </w:t>
      </w:r>
      <w:proofErr w:type="spellStart"/>
      <w:r w:rsidRPr="001B0472">
        <w:rPr>
          <w:rFonts w:ascii="Arial" w:hAnsi="Arial" w:cs="Arial"/>
          <w:lang w:val="en-US"/>
        </w:rPr>
        <w:t>nó</w:t>
      </w:r>
      <w:proofErr w:type="spellEnd"/>
      <w:r w:rsidRPr="001B0472">
        <w:rPr>
          <w:rFonts w:ascii="Arial" w:hAnsi="Arial" w:cs="Arial"/>
          <w:lang w:val="en-US"/>
        </w:rPr>
        <w:t xml:space="preserve"> </w:t>
      </w:r>
      <w:proofErr w:type="spellStart"/>
      <w:r w:rsidRPr="001B0472">
        <w:rPr>
          <w:rFonts w:ascii="Arial" w:hAnsi="Arial" w:cs="Arial"/>
          <w:lang w:val="en-US"/>
        </w:rPr>
        <w:t>tacú</w:t>
      </w:r>
      <w:proofErr w:type="spellEnd"/>
      <w:r w:rsidRPr="001B0472">
        <w:rPr>
          <w:rFonts w:ascii="Arial" w:hAnsi="Arial" w:cs="Arial"/>
          <w:lang w:val="en-US"/>
        </w:rPr>
        <w:t xml:space="preserve"> le </w:t>
      </w:r>
      <w:proofErr w:type="spellStart"/>
      <w:r w:rsidRPr="001B0472">
        <w:rPr>
          <w:rFonts w:ascii="Arial" w:hAnsi="Arial" w:cs="Arial"/>
          <w:lang w:val="en-US"/>
        </w:rPr>
        <w:t>gníomhaíochtaí</w:t>
      </w:r>
      <w:proofErr w:type="spellEnd"/>
      <w:r w:rsidRPr="001B0472">
        <w:rPr>
          <w:rFonts w:ascii="Arial" w:hAnsi="Arial" w:cs="Arial"/>
          <w:lang w:val="en-US"/>
        </w:rPr>
        <w:t xml:space="preserve"> </w:t>
      </w:r>
      <w:proofErr w:type="spellStart"/>
      <w:r w:rsidRPr="001B0472">
        <w:rPr>
          <w:rFonts w:ascii="Arial" w:hAnsi="Arial" w:cs="Arial"/>
          <w:lang w:val="en-US"/>
        </w:rPr>
        <w:t>grúpaí</w:t>
      </w:r>
      <w:proofErr w:type="spellEnd"/>
      <w:r w:rsidRPr="001B0472">
        <w:rPr>
          <w:rFonts w:ascii="Arial" w:hAnsi="Arial" w:cs="Arial"/>
          <w:lang w:val="en-US"/>
        </w:rPr>
        <w:t xml:space="preserve"> </w:t>
      </w:r>
      <w:proofErr w:type="spellStart"/>
      <w:r w:rsidRPr="001B0472">
        <w:rPr>
          <w:rFonts w:ascii="Arial" w:hAnsi="Arial" w:cs="Arial"/>
          <w:lang w:val="en-US"/>
        </w:rPr>
        <w:t>cónaitheoirí</w:t>
      </w:r>
      <w:proofErr w:type="spellEnd"/>
      <w:r w:rsidRPr="001B0472">
        <w:rPr>
          <w:rFonts w:ascii="Arial" w:hAnsi="Arial" w:cs="Arial"/>
          <w:lang w:val="en-US"/>
        </w:rPr>
        <w:t xml:space="preserve"> </w:t>
      </w:r>
      <w:proofErr w:type="spellStart"/>
      <w:r w:rsidRPr="001B0472">
        <w:rPr>
          <w:rFonts w:ascii="Arial" w:hAnsi="Arial" w:cs="Arial"/>
          <w:lang w:val="en-US"/>
        </w:rPr>
        <w:t>atá</w:t>
      </w:r>
      <w:proofErr w:type="spellEnd"/>
      <w:r w:rsidRPr="001B0472">
        <w:rPr>
          <w:rFonts w:ascii="Arial" w:hAnsi="Arial" w:cs="Arial"/>
          <w:lang w:val="en-US"/>
        </w:rPr>
        <w:t xml:space="preserve"> ann </w:t>
      </w:r>
      <w:proofErr w:type="spellStart"/>
      <w:r w:rsidRPr="001B0472">
        <w:rPr>
          <w:rFonts w:ascii="Arial" w:hAnsi="Arial" w:cs="Arial"/>
          <w:lang w:val="en-US"/>
        </w:rPr>
        <w:t>cheana</w:t>
      </w:r>
      <w:proofErr w:type="spellEnd"/>
      <w:r w:rsidRPr="001B0472">
        <w:rPr>
          <w:rFonts w:ascii="Arial" w:hAnsi="Arial" w:cs="Arial"/>
          <w:lang w:val="en-US"/>
        </w:rPr>
        <w:t xml:space="preserve"> </w:t>
      </w:r>
      <w:proofErr w:type="spellStart"/>
      <w:r w:rsidRPr="001B0472">
        <w:rPr>
          <w:rFonts w:ascii="Arial" w:hAnsi="Arial" w:cs="Arial"/>
          <w:lang w:val="en-US"/>
        </w:rPr>
        <w:t>féin</w:t>
      </w:r>
      <w:proofErr w:type="spellEnd"/>
      <w:r w:rsidRPr="001B0472">
        <w:rPr>
          <w:rFonts w:ascii="Arial" w:hAnsi="Arial" w:cs="Arial"/>
          <w:lang w:val="en-US"/>
        </w:rPr>
        <w:t xml:space="preserve"> </w:t>
      </w:r>
      <w:proofErr w:type="spellStart"/>
      <w:r w:rsidRPr="001B0472">
        <w:rPr>
          <w:rFonts w:ascii="Arial" w:hAnsi="Arial" w:cs="Arial"/>
          <w:lang w:val="en-US"/>
        </w:rPr>
        <w:t>san</w:t>
      </w:r>
      <w:proofErr w:type="spellEnd"/>
      <w:r w:rsidRPr="001B0472">
        <w:rPr>
          <w:rFonts w:ascii="Arial" w:hAnsi="Arial" w:cs="Arial"/>
          <w:lang w:val="en-US"/>
        </w:rPr>
        <w:t xml:space="preserve"> </w:t>
      </w:r>
      <w:proofErr w:type="spellStart"/>
      <w:proofErr w:type="gramStart"/>
      <w:r w:rsidRPr="001B0472">
        <w:rPr>
          <w:rFonts w:ascii="Arial" w:hAnsi="Arial" w:cs="Arial"/>
          <w:lang w:val="en-US"/>
        </w:rPr>
        <w:t>eastát</w:t>
      </w:r>
      <w:proofErr w:type="spellEnd"/>
      <w:r w:rsidRPr="001B0472">
        <w:rPr>
          <w:rFonts w:ascii="Arial" w:hAnsi="Arial" w:cs="Arial"/>
          <w:lang w:val="en-US"/>
        </w:rPr>
        <w:t>;</w:t>
      </w:r>
      <w:proofErr w:type="gramEnd"/>
    </w:p>
    <w:p w14:paraId="4A9C2A1F" w14:textId="77777777" w:rsidR="001B0472" w:rsidRPr="001B0472" w:rsidRDefault="001B0472" w:rsidP="001B0472">
      <w:pPr>
        <w:pStyle w:val="Standard"/>
        <w:numPr>
          <w:ilvl w:val="0"/>
          <w:numId w:val="26"/>
        </w:numPr>
        <w:spacing w:line="360" w:lineRule="auto"/>
        <w:rPr>
          <w:rFonts w:ascii="Arial" w:hAnsi="Arial" w:cs="Arial"/>
          <w:lang w:val="en-US"/>
        </w:rPr>
      </w:pPr>
      <w:r w:rsidRPr="001B0472">
        <w:rPr>
          <w:rFonts w:ascii="Arial" w:hAnsi="Arial" w:cs="Arial"/>
          <w:lang w:val="en-US"/>
        </w:rPr>
        <w:t xml:space="preserve">Na </w:t>
      </w:r>
      <w:proofErr w:type="spellStart"/>
      <w:r w:rsidRPr="001B0472">
        <w:rPr>
          <w:rFonts w:ascii="Arial" w:hAnsi="Arial" w:cs="Arial"/>
          <w:lang w:val="en-US"/>
        </w:rPr>
        <w:t>socruithe</w:t>
      </w:r>
      <w:proofErr w:type="spellEnd"/>
      <w:r w:rsidRPr="001B0472">
        <w:rPr>
          <w:rFonts w:ascii="Arial" w:hAnsi="Arial" w:cs="Arial"/>
          <w:lang w:val="en-US"/>
        </w:rPr>
        <w:t xml:space="preserve"> </w:t>
      </w:r>
      <w:proofErr w:type="spellStart"/>
      <w:r w:rsidRPr="001B0472">
        <w:rPr>
          <w:rFonts w:ascii="Arial" w:hAnsi="Arial" w:cs="Arial"/>
          <w:lang w:val="en-US"/>
        </w:rPr>
        <w:t>riachtanacha</w:t>
      </w:r>
      <w:proofErr w:type="spellEnd"/>
      <w:r w:rsidRPr="001B0472">
        <w:rPr>
          <w:rFonts w:ascii="Arial" w:hAnsi="Arial" w:cs="Arial"/>
          <w:lang w:val="en-US"/>
        </w:rPr>
        <w:t xml:space="preserve"> a </w:t>
      </w:r>
      <w:proofErr w:type="spellStart"/>
      <w:r w:rsidRPr="001B0472">
        <w:rPr>
          <w:rFonts w:ascii="Arial" w:hAnsi="Arial" w:cs="Arial"/>
          <w:lang w:val="en-US"/>
        </w:rPr>
        <w:t>dhéanamh</w:t>
      </w:r>
      <w:proofErr w:type="spellEnd"/>
      <w:r w:rsidRPr="001B0472">
        <w:rPr>
          <w:rFonts w:ascii="Arial" w:hAnsi="Arial" w:cs="Arial"/>
          <w:lang w:val="en-US"/>
        </w:rPr>
        <w:t xml:space="preserve"> </w:t>
      </w:r>
      <w:proofErr w:type="spellStart"/>
      <w:r w:rsidRPr="001B0472">
        <w:rPr>
          <w:rFonts w:ascii="Arial" w:hAnsi="Arial" w:cs="Arial"/>
          <w:lang w:val="en-US"/>
        </w:rPr>
        <w:t>chun</w:t>
      </w:r>
      <w:proofErr w:type="spellEnd"/>
      <w:r w:rsidRPr="001B0472">
        <w:rPr>
          <w:rFonts w:ascii="Arial" w:hAnsi="Arial" w:cs="Arial"/>
          <w:lang w:val="en-US"/>
        </w:rPr>
        <w:t xml:space="preserve"> </w:t>
      </w:r>
      <w:proofErr w:type="spellStart"/>
      <w:r w:rsidRPr="001B0472">
        <w:rPr>
          <w:rFonts w:ascii="Arial" w:hAnsi="Arial" w:cs="Arial"/>
          <w:lang w:val="en-US"/>
        </w:rPr>
        <w:t>Comhaontuithe</w:t>
      </w:r>
      <w:proofErr w:type="spellEnd"/>
      <w:r w:rsidRPr="001B0472">
        <w:rPr>
          <w:rFonts w:ascii="Arial" w:hAnsi="Arial" w:cs="Arial"/>
          <w:lang w:val="en-US"/>
        </w:rPr>
        <w:t xml:space="preserve"> </w:t>
      </w:r>
      <w:proofErr w:type="spellStart"/>
      <w:r w:rsidRPr="001B0472">
        <w:rPr>
          <w:rFonts w:ascii="Arial" w:hAnsi="Arial" w:cs="Arial"/>
          <w:lang w:val="en-US"/>
        </w:rPr>
        <w:t>Tionóntachta</w:t>
      </w:r>
      <w:proofErr w:type="spellEnd"/>
      <w:r w:rsidRPr="001B0472">
        <w:rPr>
          <w:rFonts w:ascii="Arial" w:hAnsi="Arial" w:cs="Arial"/>
          <w:lang w:val="en-US"/>
        </w:rPr>
        <w:t xml:space="preserve"> a </w:t>
      </w:r>
      <w:proofErr w:type="spellStart"/>
      <w:r w:rsidRPr="001B0472">
        <w:rPr>
          <w:rFonts w:ascii="Arial" w:hAnsi="Arial" w:cs="Arial"/>
          <w:lang w:val="en-US"/>
        </w:rPr>
        <w:t>shíniú</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eochracha</w:t>
      </w:r>
      <w:proofErr w:type="spellEnd"/>
      <w:r w:rsidRPr="001B0472">
        <w:rPr>
          <w:rFonts w:ascii="Arial" w:hAnsi="Arial" w:cs="Arial"/>
          <w:lang w:val="en-US"/>
        </w:rPr>
        <w:t xml:space="preserve"> a </w:t>
      </w:r>
      <w:proofErr w:type="spellStart"/>
      <w:r w:rsidRPr="001B0472">
        <w:rPr>
          <w:rFonts w:ascii="Arial" w:hAnsi="Arial" w:cs="Arial"/>
          <w:lang w:val="en-US"/>
        </w:rPr>
        <w:t>thabhairt</w:t>
      </w:r>
      <w:proofErr w:type="spellEnd"/>
      <w:r w:rsidRPr="001B0472">
        <w:rPr>
          <w:rFonts w:ascii="Arial" w:hAnsi="Arial" w:cs="Arial"/>
          <w:lang w:val="en-US"/>
        </w:rPr>
        <w:t xml:space="preserve"> do </w:t>
      </w:r>
      <w:proofErr w:type="spellStart"/>
      <w:r w:rsidRPr="001B0472">
        <w:rPr>
          <w:rFonts w:ascii="Arial" w:hAnsi="Arial" w:cs="Arial"/>
          <w:lang w:val="en-US"/>
        </w:rPr>
        <w:t>thionóntaí</w:t>
      </w:r>
      <w:proofErr w:type="spellEnd"/>
      <w:r w:rsidRPr="001B0472">
        <w:rPr>
          <w:rFonts w:ascii="Arial" w:hAnsi="Arial" w:cs="Arial"/>
          <w:lang w:val="en-US"/>
        </w:rPr>
        <w:t xml:space="preserve"> </w:t>
      </w:r>
      <w:proofErr w:type="spellStart"/>
      <w:proofErr w:type="gramStart"/>
      <w:r w:rsidRPr="001B0472">
        <w:rPr>
          <w:rFonts w:ascii="Arial" w:hAnsi="Arial" w:cs="Arial"/>
          <w:lang w:val="en-US"/>
        </w:rPr>
        <w:t>nua</w:t>
      </w:r>
      <w:proofErr w:type="spellEnd"/>
      <w:r w:rsidRPr="001B0472">
        <w:rPr>
          <w:rFonts w:ascii="Arial" w:hAnsi="Arial" w:cs="Arial"/>
          <w:lang w:val="en-US"/>
        </w:rPr>
        <w:t>;</w:t>
      </w:r>
      <w:proofErr w:type="gramEnd"/>
    </w:p>
    <w:p w14:paraId="6408D315" w14:textId="77777777" w:rsidR="001B0472" w:rsidRPr="001B0472" w:rsidRDefault="001B0472" w:rsidP="001B0472">
      <w:pPr>
        <w:pStyle w:val="Standard"/>
        <w:numPr>
          <w:ilvl w:val="0"/>
          <w:numId w:val="26"/>
        </w:numPr>
        <w:spacing w:line="360" w:lineRule="auto"/>
        <w:rPr>
          <w:rFonts w:ascii="Arial" w:hAnsi="Arial" w:cs="Arial"/>
          <w:lang w:val="en-US"/>
        </w:rPr>
      </w:pPr>
      <w:proofErr w:type="spellStart"/>
      <w:r w:rsidRPr="001B0472">
        <w:rPr>
          <w:rFonts w:ascii="Arial" w:hAnsi="Arial" w:cs="Arial"/>
          <w:lang w:val="en-US"/>
        </w:rPr>
        <w:t>Idirghabháil</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dul</w:t>
      </w:r>
      <w:proofErr w:type="spellEnd"/>
      <w:r w:rsidRPr="001B0472">
        <w:rPr>
          <w:rFonts w:ascii="Arial" w:hAnsi="Arial" w:cs="Arial"/>
          <w:lang w:val="en-US"/>
        </w:rPr>
        <w:t xml:space="preserve"> i </w:t>
      </w:r>
      <w:proofErr w:type="spellStart"/>
      <w:r w:rsidRPr="001B0472">
        <w:rPr>
          <w:rFonts w:ascii="Arial" w:hAnsi="Arial" w:cs="Arial"/>
          <w:lang w:val="en-US"/>
        </w:rPr>
        <w:t>ngleic</w:t>
      </w:r>
      <w:proofErr w:type="spellEnd"/>
      <w:r w:rsidRPr="001B0472">
        <w:rPr>
          <w:rFonts w:ascii="Arial" w:hAnsi="Arial" w:cs="Arial"/>
          <w:lang w:val="en-US"/>
        </w:rPr>
        <w:t xml:space="preserve">, </w:t>
      </w:r>
      <w:proofErr w:type="spellStart"/>
      <w:r w:rsidRPr="001B0472">
        <w:rPr>
          <w:rFonts w:ascii="Arial" w:hAnsi="Arial" w:cs="Arial"/>
          <w:lang w:val="en-US"/>
        </w:rPr>
        <w:t>nuair</w:t>
      </w:r>
      <w:proofErr w:type="spellEnd"/>
      <w:r w:rsidRPr="001B0472">
        <w:rPr>
          <w:rFonts w:ascii="Arial" w:hAnsi="Arial" w:cs="Arial"/>
          <w:lang w:val="en-US"/>
        </w:rPr>
        <w:t xml:space="preserve"> is </w:t>
      </w:r>
      <w:proofErr w:type="spellStart"/>
      <w:r w:rsidRPr="001B0472">
        <w:rPr>
          <w:rFonts w:ascii="Arial" w:hAnsi="Arial" w:cs="Arial"/>
          <w:lang w:val="en-US"/>
        </w:rPr>
        <w:t>féidir</w:t>
      </w:r>
      <w:proofErr w:type="spellEnd"/>
      <w:r w:rsidRPr="001B0472">
        <w:rPr>
          <w:rFonts w:ascii="Arial" w:hAnsi="Arial" w:cs="Arial"/>
          <w:lang w:val="en-US"/>
        </w:rPr>
        <w:t xml:space="preserve">, le </w:t>
      </w:r>
      <w:proofErr w:type="spellStart"/>
      <w:r w:rsidRPr="001B0472">
        <w:rPr>
          <w:rFonts w:ascii="Arial" w:hAnsi="Arial" w:cs="Arial"/>
          <w:lang w:val="en-US"/>
        </w:rPr>
        <w:t>coinbhleachtaí</w:t>
      </w:r>
      <w:proofErr w:type="spellEnd"/>
      <w:r w:rsidRPr="001B0472">
        <w:rPr>
          <w:rFonts w:ascii="Arial" w:hAnsi="Arial" w:cs="Arial"/>
          <w:lang w:val="en-US"/>
        </w:rPr>
        <w:t xml:space="preserve"> </w:t>
      </w:r>
      <w:proofErr w:type="spellStart"/>
      <w:r w:rsidRPr="001B0472">
        <w:rPr>
          <w:rFonts w:ascii="Arial" w:hAnsi="Arial" w:cs="Arial"/>
          <w:lang w:val="en-US"/>
        </w:rPr>
        <w:t>tionóntaí</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cónaitheoirí</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féachaint</w:t>
      </w:r>
      <w:proofErr w:type="spellEnd"/>
      <w:r w:rsidRPr="001B0472">
        <w:rPr>
          <w:rFonts w:ascii="Arial" w:hAnsi="Arial" w:cs="Arial"/>
          <w:lang w:val="en-US"/>
        </w:rPr>
        <w:t xml:space="preserve"> le </w:t>
      </w:r>
      <w:proofErr w:type="spellStart"/>
      <w:r w:rsidRPr="001B0472">
        <w:rPr>
          <w:rFonts w:ascii="Arial" w:hAnsi="Arial" w:cs="Arial"/>
          <w:lang w:val="en-US"/>
        </w:rPr>
        <w:t>díospóidí</w:t>
      </w:r>
      <w:proofErr w:type="spellEnd"/>
      <w:r w:rsidRPr="001B0472">
        <w:rPr>
          <w:rFonts w:ascii="Arial" w:hAnsi="Arial" w:cs="Arial"/>
          <w:lang w:val="en-US"/>
        </w:rPr>
        <w:t xml:space="preserve"> a </w:t>
      </w:r>
      <w:proofErr w:type="spellStart"/>
      <w:proofErr w:type="gramStart"/>
      <w:r w:rsidRPr="001B0472">
        <w:rPr>
          <w:rFonts w:ascii="Arial" w:hAnsi="Arial" w:cs="Arial"/>
          <w:lang w:val="en-US"/>
        </w:rPr>
        <w:t>réiteach</w:t>
      </w:r>
      <w:proofErr w:type="spellEnd"/>
      <w:r w:rsidRPr="001B0472">
        <w:rPr>
          <w:rFonts w:ascii="Arial" w:hAnsi="Arial" w:cs="Arial"/>
          <w:lang w:val="en-US"/>
        </w:rPr>
        <w:t>;</w:t>
      </w:r>
      <w:proofErr w:type="gramEnd"/>
    </w:p>
    <w:p w14:paraId="4196B514"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bCs/>
          <w:lang w:val="ga-IE"/>
        </w:rPr>
        <w:t>Tuairiscí ar iompar frithshóisialta agus sáruithe eile tionóntachta</w:t>
      </w:r>
      <w:r w:rsidRPr="001B0472">
        <w:rPr>
          <w:rFonts w:ascii="Arial" w:hAnsi="Arial" w:cs="Arial"/>
          <w:lang w:val="ga-IE"/>
        </w:rPr>
        <w:t xml:space="preserve"> a imscrúdú i gcomhréir le Straitéisí Bainistíochta Eastát agus Iompar Frithshóisialta na </w:t>
      </w:r>
      <w:r w:rsidRPr="001B0472">
        <w:rPr>
          <w:rFonts w:ascii="Arial" w:hAnsi="Arial" w:cs="Arial"/>
          <w:lang w:val="ga-IE"/>
        </w:rPr>
        <w:lastRenderedPageBreak/>
        <w:t>Comhairle. Áirítear leis seo agallaimh a dhéanamh le tionóntaí, gearánaigh, agus finnéithe agus gníomhartha leantacha cuí a ullmhú;</w:t>
      </w:r>
    </w:p>
    <w:p w14:paraId="4DADA20C" w14:textId="77777777" w:rsidR="001B0472" w:rsidRPr="001B0472" w:rsidRDefault="001B0472" w:rsidP="001B0472">
      <w:pPr>
        <w:pStyle w:val="Standard"/>
        <w:numPr>
          <w:ilvl w:val="0"/>
          <w:numId w:val="26"/>
        </w:numPr>
        <w:spacing w:line="360" w:lineRule="auto"/>
        <w:rPr>
          <w:rFonts w:ascii="Arial" w:hAnsi="Arial" w:cs="Arial"/>
          <w:lang w:val="en-US"/>
        </w:rPr>
      </w:pPr>
      <w:proofErr w:type="spellStart"/>
      <w:r w:rsidRPr="001B0472">
        <w:rPr>
          <w:rFonts w:ascii="Arial" w:hAnsi="Arial" w:cs="Arial"/>
          <w:lang w:val="en-US"/>
        </w:rPr>
        <w:t>Gearáin</w:t>
      </w:r>
      <w:proofErr w:type="spellEnd"/>
      <w:r w:rsidRPr="001B0472">
        <w:rPr>
          <w:rFonts w:ascii="Arial" w:hAnsi="Arial" w:cs="Arial"/>
          <w:lang w:val="en-US"/>
        </w:rPr>
        <w:t xml:space="preserve"> a </w:t>
      </w:r>
      <w:proofErr w:type="spellStart"/>
      <w:r w:rsidRPr="001B0472">
        <w:rPr>
          <w:rFonts w:ascii="Arial" w:hAnsi="Arial" w:cs="Arial"/>
          <w:lang w:val="en-US"/>
        </w:rPr>
        <w:t>thaifeadadh</w:t>
      </w:r>
      <w:proofErr w:type="spellEnd"/>
      <w:r w:rsidRPr="001B0472">
        <w:rPr>
          <w:rFonts w:ascii="Arial" w:hAnsi="Arial" w:cs="Arial"/>
          <w:lang w:val="en-US"/>
        </w:rPr>
        <w:t xml:space="preserve">, </w:t>
      </w:r>
      <w:proofErr w:type="spellStart"/>
      <w:r w:rsidRPr="001B0472">
        <w:rPr>
          <w:rFonts w:ascii="Arial" w:hAnsi="Arial" w:cs="Arial"/>
          <w:lang w:val="en-US"/>
        </w:rPr>
        <w:t>monatóireacht</w:t>
      </w:r>
      <w:proofErr w:type="spellEnd"/>
      <w:r w:rsidRPr="001B0472">
        <w:rPr>
          <w:rFonts w:ascii="Arial" w:hAnsi="Arial" w:cs="Arial"/>
          <w:lang w:val="en-US"/>
        </w:rPr>
        <w:t xml:space="preserve"> a </w:t>
      </w:r>
      <w:proofErr w:type="spellStart"/>
      <w:r w:rsidRPr="001B0472">
        <w:rPr>
          <w:rFonts w:ascii="Arial" w:hAnsi="Arial" w:cs="Arial"/>
          <w:lang w:val="en-US"/>
        </w:rPr>
        <w:t>dhéanamh</w:t>
      </w:r>
      <w:proofErr w:type="spellEnd"/>
      <w:r w:rsidRPr="001B0472">
        <w:rPr>
          <w:rFonts w:ascii="Arial" w:hAnsi="Arial" w:cs="Arial"/>
          <w:lang w:val="en-US"/>
        </w:rPr>
        <w:t xml:space="preserve"> </w:t>
      </w:r>
      <w:proofErr w:type="spellStart"/>
      <w:r w:rsidRPr="001B0472">
        <w:rPr>
          <w:rFonts w:ascii="Arial" w:hAnsi="Arial" w:cs="Arial"/>
          <w:lang w:val="en-US"/>
        </w:rPr>
        <w:t>orthu</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iad</w:t>
      </w:r>
      <w:proofErr w:type="spellEnd"/>
      <w:r w:rsidRPr="001B0472">
        <w:rPr>
          <w:rFonts w:ascii="Arial" w:hAnsi="Arial" w:cs="Arial"/>
          <w:lang w:val="en-US"/>
        </w:rPr>
        <w:t xml:space="preserve"> a </w:t>
      </w:r>
      <w:proofErr w:type="spellStart"/>
      <w:r w:rsidRPr="001B0472">
        <w:rPr>
          <w:rFonts w:ascii="Arial" w:hAnsi="Arial" w:cs="Arial"/>
          <w:lang w:val="en-US"/>
        </w:rPr>
        <w:t>rianú</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chóras</w:t>
      </w:r>
      <w:proofErr w:type="spellEnd"/>
      <w:r w:rsidRPr="001B0472">
        <w:rPr>
          <w:rFonts w:ascii="Arial" w:hAnsi="Arial" w:cs="Arial"/>
          <w:lang w:val="en-US"/>
        </w:rPr>
        <w:t xml:space="preserve"> CRM (</w:t>
      </w:r>
      <w:proofErr w:type="spellStart"/>
      <w:r w:rsidRPr="001B0472">
        <w:rPr>
          <w:rFonts w:ascii="Arial" w:hAnsi="Arial" w:cs="Arial"/>
          <w:lang w:val="en-US"/>
        </w:rPr>
        <w:t>nó</w:t>
      </w:r>
      <w:proofErr w:type="spellEnd"/>
      <w:r w:rsidRPr="001B0472">
        <w:rPr>
          <w:rFonts w:ascii="Arial" w:hAnsi="Arial" w:cs="Arial"/>
          <w:lang w:val="en-US"/>
        </w:rPr>
        <w:t xml:space="preserve"> a </w:t>
      </w:r>
      <w:proofErr w:type="spellStart"/>
      <w:r w:rsidRPr="001B0472">
        <w:rPr>
          <w:rFonts w:ascii="Arial" w:hAnsi="Arial" w:cs="Arial"/>
          <w:lang w:val="en-US"/>
        </w:rPr>
        <w:t>leithéid</w:t>
      </w:r>
      <w:proofErr w:type="spellEnd"/>
      <w:r w:rsidRPr="001B0472">
        <w:rPr>
          <w:rFonts w:ascii="Arial" w:hAnsi="Arial" w:cs="Arial"/>
          <w:lang w:val="en-US"/>
        </w:rPr>
        <w:t>):</w:t>
      </w:r>
    </w:p>
    <w:p w14:paraId="192E81C6"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bCs/>
          <w:lang w:val="ga-IE"/>
        </w:rPr>
        <w:t>Dul i gcomhairle le gníomhaireachtaí reachtúla agus deonacha</w:t>
      </w:r>
      <w:r w:rsidRPr="001B0472">
        <w:rPr>
          <w:rFonts w:ascii="Arial" w:hAnsi="Arial" w:cs="Arial"/>
          <w:lang w:val="ga-IE"/>
        </w:rPr>
        <w:t xml:space="preserve"> chun aghaidh a thabhairt ar chúinsí sonracha tionóntaí nó chun tacú le riachtanais aonair, lena n-áirítear an Garda Síochána, FSS, údaráis oideachais, Seirbhísí Promhaidh agus Leasa, MABS, Comhlachtaí Tithíochta Ceadaithe, agus eagraíochtaí ábhartha eile;</w:t>
      </w:r>
    </w:p>
    <w:p w14:paraId="2835537C" w14:textId="77777777" w:rsidR="001B0472" w:rsidRPr="001B0472" w:rsidRDefault="001B0472" w:rsidP="001B0472">
      <w:pPr>
        <w:pStyle w:val="Standard"/>
        <w:numPr>
          <w:ilvl w:val="0"/>
          <w:numId w:val="26"/>
        </w:numPr>
        <w:spacing w:line="360" w:lineRule="auto"/>
        <w:rPr>
          <w:rFonts w:ascii="Arial" w:hAnsi="Arial" w:cs="Arial"/>
          <w:lang w:val="en-US"/>
        </w:rPr>
      </w:pPr>
      <w:proofErr w:type="spellStart"/>
      <w:r w:rsidRPr="001B0472">
        <w:rPr>
          <w:rFonts w:ascii="Arial" w:hAnsi="Arial" w:cs="Arial"/>
          <w:lang w:val="en-US"/>
        </w:rPr>
        <w:t>Litreacha</w:t>
      </w:r>
      <w:proofErr w:type="spellEnd"/>
      <w:r w:rsidRPr="001B0472">
        <w:rPr>
          <w:rFonts w:ascii="Arial" w:hAnsi="Arial" w:cs="Arial"/>
          <w:lang w:val="en-US"/>
        </w:rPr>
        <w:t>/</w:t>
      </w:r>
      <w:proofErr w:type="spellStart"/>
      <w:r w:rsidRPr="001B0472">
        <w:rPr>
          <w:rFonts w:ascii="Arial" w:hAnsi="Arial" w:cs="Arial"/>
          <w:lang w:val="en-US"/>
        </w:rPr>
        <w:t>fógraí</w:t>
      </w:r>
      <w:proofErr w:type="spellEnd"/>
      <w:r w:rsidRPr="001B0472">
        <w:rPr>
          <w:rFonts w:ascii="Arial" w:hAnsi="Arial" w:cs="Arial"/>
          <w:lang w:val="en-US"/>
        </w:rPr>
        <w:t xml:space="preserve"> </w:t>
      </w:r>
      <w:proofErr w:type="spellStart"/>
      <w:r w:rsidRPr="001B0472">
        <w:rPr>
          <w:rFonts w:ascii="Arial" w:hAnsi="Arial" w:cs="Arial"/>
          <w:lang w:val="en-US"/>
        </w:rPr>
        <w:t>rabhaidh</w:t>
      </w:r>
      <w:proofErr w:type="spellEnd"/>
      <w:r w:rsidRPr="001B0472">
        <w:rPr>
          <w:rFonts w:ascii="Arial" w:hAnsi="Arial" w:cs="Arial"/>
          <w:lang w:val="en-US"/>
        </w:rPr>
        <w:t xml:space="preserve"> a </w:t>
      </w:r>
      <w:proofErr w:type="spellStart"/>
      <w:r w:rsidRPr="001B0472">
        <w:rPr>
          <w:rFonts w:ascii="Arial" w:hAnsi="Arial" w:cs="Arial"/>
          <w:lang w:val="en-US"/>
        </w:rPr>
        <w:t>ullmhú</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a </w:t>
      </w:r>
      <w:proofErr w:type="spellStart"/>
      <w:r w:rsidRPr="001B0472">
        <w:rPr>
          <w:rFonts w:ascii="Arial" w:hAnsi="Arial" w:cs="Arial"/>
          <w:lang w:val="en-US"/>
        </w:rPr>
        <w:t>sheirbheáil</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freastal</w:t>
      </w:r>
      <w:proofErr w:type="spellEnd"/>
      <w:r w:rsidRPr="001B0472">
        <w:rPr>
          <w:rFonts w:ascii="Arial" w:hAnsi="Arial" w:cs="Arial"/>
          <w:lang w:val="en-US"/>
        </w:rPr>
        <w:t xml:space="preserve"> </w:t>
      </w:r>
      <w:proofErr w:type="spellStart"/>
      <w:r w:rsidRPr="001B0472">
        <w:rPr>
          <w:rFonts w:ascii="Arial" w:hAnsi="Arial" w:cs="Arial"/>
          <w:lang w:val="en-US"/>
        </w:rPr>
        <w:t>sa</w:t>
      </w:r>
      <w:proofErr w:type="spellEnd"/>
      <w:r w:rsidRPr="001B0472">
        <w:rPr>
          <w:rFonts w:ascii="Arial" w:hAnsi="Arial" w:cs="Arial"/>
          <w:lang w:val="en-US"/>
        </w:rPr>
        <w:t xml:space="preserve"> </w:t>
      </w:r>
      <w:proofErr w:type="spellStart"/>
      <w:r w:rsidRPr="001B0472">
        <w:rPr>
          <w:rFonts w:ascii="Arial" w:hAnsi="Arial" w:cs="Arial"/>
          <w:lang w:val="en-US"/>
        </w:rPr>
        <w:t>chúirt</w:t>
      </w:r>
      <w:proofErr w:type="spellEnd"/>
      <w:r w:rsidRPr="001B0472">
        <w:rPr>
          <w:rFonts w:ascii="Arial" w:hAnsi="Arial" w:cs="Arial"/>
          <w:lang w:val="en-US"/>
        </w:rPr>
        <w:t xml:space="preserve"> </w:t>
      </w:r>
      <w:proofErr w:type="spellStart"/>
      <w:r w:rsidRPr="001B0472">
        <w:rPr>
          <w:rFonts w:ascii="Arial" w:hAnsi="Arial" w:cs="Arial"/>
          <w:lang w:val="en-US"/>
        </w:rPr>
        <w:t>chun</w:t>
      </w:r>
      <w:proofErr w:type="spellEnd"/>
      <w:r w:rsidRPr="001B0472">
        <w:rPr>
          <w:rFonts w:ascii="Arial" w:hAnsi="Arial" w:cs="Arial"/>
          <w:lang w:val="en-US"/>
        </w:rPr>
        <w:t xml:space="preserve"> </w:t>
      </w:r>
      <w:proofErr w:type="spellStart"/>
      <w:r w:rsidRPr="001B0472">
        <w:rPr>
          <w:rFonts w:ascii="Arial" w:hAnsi="Arial" w:cs="Arial"/>
          <w:lang w:val="en-US"/>
        </w:rPr>
        <w:t>fianaise</w:t>
      </w:r>
      <w:proofErr w:type="spellEnd"/>
      <w:r w:rsidRPr="001B0472">
        <w:rPr>
          <w:rFonts w:ascii="Arial" w:hAnsi="Arial" w:cs="Arial"/>
          <w:lang w:val="en-US"/>
        </w:rPr>
        <w:t xml:space="preserve"> a </w:t>
      </w:r>
      <w:proofErr w:type="spellStart"/>
      <w:r w:rsidRPr="001B0472">
        <w:rPr>
          <w:rFonts w:ascii="Arial" w:hAnsi="Arial" w:cs="Arial"/>
          <w:lang w:val="en-US"/>
        </w:rPr>
        <w:t>thabhairt</w:t>
      </w:r>
      <w:proofErr w:type="spellEnd"/>
      <w:r w:rsidRPr="001B0472">
        <w:rPr>
          <w:rFonts w:ascii="Arial" w:hAnsi="Arial" w:cs="Arial"/>
          <w:lang w:val="en-US"/>
        </w:rPr>
        <w:t xml:space="preserve">, de </w:t>
      </w:r>
      <w:proofErr w:type="spellStart"/>
      <w:r w:rsidRPr="001B0472">
        <w:rPr>
          <w:rFonts w:ascii="Arial" w:hAnsi="Arial" w:cs="Arial"/>
          <w:lang w:val="en-US"/>
        </w:rPr>
        <w:t>réir</w:t>
      </w:r>
      <w:proofErr w:type="spellEnd"/>
      <w:r w:rsidRPr="001B0472">
        <w:rPr>
          <w:rFonts w:ascii="Arial" w:hAnsi="Arial" w:cs="Arial"/>
          <w:lang w:val="en-US"/>
        </w:rPr>
        <w:t xml:space="preserve"> mar is </w:t>
      </w:r>
      <w:proofErr w:type="spellStart"/>
      <w:proofErr w:type="gramStart"/>
      <w:r w:rsidRPr="001B0472">
        <w:rPr>
          <w:rFonts w:ascii="Arial" w:hAnsi="Arial" w:cs="Arial"/>
          <w:lang w:val="en-US"/>
        </w:rPr>
        <w:t>gá</w:t>
      </w:r>
      <w:proofErr w:type="spellEnd"/>
      <w:r w:rsidRPr="001B0472">
        <w:rPr>
          <w:rFonts w:ascii="Arial" w:hAnsi="Arial" w:cs="Arial"/>
          <w:lang w:val="en-US"/>
        </w:rPr>
        <w:t>;</w:t>
      </w:r>
      <w:proofErr w:type="gramEnd"/>
    </w:p>
    <w:p w14:paraId="20D08B9F" w14:textId="77777777" w:rsidR="001B0472" w:rsidRPr="001B0472" w:rsidRDefault="001B0472" w:rsidP="001B0472">
      <w:pPr>
        <w:pStyle w:val="Standard"/>
        <w:numPr>
          <w:ilvl w:val="0"/>
          <w:numId w:val="26"/>
        </w:numPr>
        <w:spacing w:line="360" w:lineRule="auto"/>
        <w:rPr>
          <w:rFonts w:ascii="Arial" w:hAnsi="Arial" w:cs="Arial"/>
          <w:lang w:val="en-US"/>
        </w:rPr>
      </w:pPr>
      <w:proofErr w:type="spellStart"/>
      <w:r w:rsidRPr="001B0472">
        <w:rPr>
          <w:rFonts w:ascii="Arial" w:hAnsi="Arial" w:cs="Arial"/>
          <w:lang w:val="en-US"/>
        </w:rPr>
        <w:t>Cigireacht</w:t>
      </w:r>
      <w:proofErr w:type="spellEnd"/>
      <w:r w:rsidRPr="001B0472">
        <w:rPr>
          <w:rFonts w:ascii="Arial" w:hAnsi="Arial" w:cs="Arial"/>
          <w:lang w:val="en-US"/>
        </w:rPr>
        <w:t xml:space="preserve"> a </w:t>
      </w:r>
      <w:proofErr w:type="spellStart"/>
      <w:r w:rsidRPr="001B0472">
        <w:rPr>
          <w:rFonts w:ascii="Arial" w:hAnsi="Arial" w:cs="Arial"/>
          <w:lang w:val="en-US"/>
        </w:rPr>
        <w:t>dhéanamh</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thithe</w:t>
      </w:r>
      <w:proofErr w:type="spellEnd"/>
      <w:r w:rsidRPr="001B0472">
        <w:rPr>
          <w:rFonts w:ascii="Arial" w:hAnsi="Arial" w:cs="Arial"/>
          <w:lang w:val="en-US"/>
        </w:rPr>
        <w:t xml:space="preserve"> </w:t>
      </w:r>
      <w:proofErr w:type="spellStart"/>
      <w:r w:rsidRPr="001B0472">
        <w:rPr>
          <w:rFonts w:ascii="Arial" w:hAnsi="Arial" w:cs="Arial"/>
          <w:lang w:val="en-US"/>
        </w:rPr>
        <w:t>comhairle</w:t>
      </w:r>
      <w:proofErr w:type="spellEnd"/>
      <w:r w:rsidRPr="001B0472">
        <w:rPr>
          <w:rFonts w:ascii="Arial" w:hAnsi="Arial" w:cs="Arial"/>
          <w:lang w:val="en-US"/>
        </w:rPr>
        <w:t xml:space="preserve">, de </w:t>
      </w:r>
      <w:proofErr w:type="spellStart"/>
      <w:r w:rsidRPr="001B0472">
        <w:rPr>
          <w:rFonts w:ascii="Arial" w:hAnsi="Arial" w:cs="Arial"/>
          <w:lang w:val="en-US"/>
        </w:rPr>
        <w:t>réir</w:t>
      </w:r>
      <w:proofErr w:type="spellEnd"/>
      <w:r w:rsidRPr="001B0472">
        <w:rPr>
          <w:rFonts w:ascii="Arial" w:hAnsi="Arial" w:cs="Arial"/>
          <w:lang w:val="en-US"/>
        </w:rPr>
        <w:t xml:space="preserve"> mar is </w:t>
      </w:r>
      <w:proofErr w:type="spellStart"/>
      <w:r w:rsidRPr="001B0472">
        <w:rPr>
          <w:rFonts w:ascii="Arial" w:hAnsi="Arial" w:cs="Arial"/>
          <w:lang w:val="en-US"/>
        </w:rPr>
        <w:t>gá</w:t>
      </w:r>
      <w:proofErr w:type="spellEnd"/>
      <w:r w:rsidRPr="001B0472">
        <w:rPr>
          <w:rFonts w:ascii="Arial" w:hAnsi="Arial" w:cs="Arial"/>
          <w:lang w:val="en-US"/>
        </w:rPr>
        <w:t xml:space="preserve">, </w:t>
      </w:r>
      <w:proofErr w:type="spellStart"/>
      <w:r w:rsidRPr="001B0472">
        <w:rPr>
          <w:rFonts w:ascii="Arial" w:hAnsi="Arial" w:cs="Arial"/>
          <w:lang w:val="en-US"/>
        </w:rPr>
        <w:t>lena</w:t>
      </w:r>
      <w:proofErr w:type="spellEnd"/>
      <w:r w:rsidRPr="001B0472">
        <w:rPr>
          <w:rFonts w:ascii="Arial" w:hAnsi="Arial" w:cs="Arial"/>
          <w:lang w:val="en-US"/>
        </w:rPr>
        <w:t xml:space="preserve"> </w:t>
      </w:r>
      <w:proofErr w:type="spellStart"/>
      <w:r w:rsidRPr="001B0472">
        <w:rPr>
          <w:rFonts w:ascii="Arial" w:hAnsi="Arial" w:cs="Arial"/>
          <w:lang w:val="en-US"/>
        </w:rPr>
        <w:t>chinntiú</w:t>
      </w:r>
      <w:proofErr w:type="spellEnd"/>
      <w:r w:rsidRPr="001B0472">
        <w:rPr>
          <w:rFonts w:ascii="Arial" w:hAnsi="Arial" w:cs="Arial"/>
          <w:lang w:val="en-US"/>
        </w:rPr>
        <w:t xml:space="preserve"> go </w:t>
      </w:r>
      <w:proofErr w:type="spellStart"/>
      <w:r w:rsidRPr="001B0472">
        <w:rPr>
          <w:rFonts w:ascii="Arial" w:hAnsi="Arial" w:cs="Arial"/>
          <w:lang w:val="en-US"/>
        </w:rPr>
        <w:t>bhfuil</w:t>
      </w:r>
      <w:proofErr w:type="spellEnd"/>
      <w:r w:rsidRPr="001B0472">
        <w:rPr>
          <w:rFonts w:ascii="Arial" w:hAnsi="Arial" w:cs="Arial"/>
          <w:lang w:val="en-US"/>
        </w:rPr>
        <w:t xml:space="preserve"> </w:t>
      </w:r>
      <w:proofErr w:type="spellStart"/>
      <w:r w:rsidRPr="001B0472">
        <w:rPr>
          <w:rFonts w:ascii="Arial" w:hAnsi="Arial" w:cs="Arial"/>
          <w:lang w:val="en-US"/>
        </w:rPr>
        <w:t>tionóntaí</w:t>
      </w:r>
      <w:proofErr w:type="spellEnd"/>
      <w:r w:rsidRPr="001B0472">
        <w:rPr>
          <w:rFonts w:ascii="Arial" w:hAnsi="Arial" w:cs="Arial"/>
          <w:lang w:val="en-US"/>
        </w:rPr>
        <w:t xml:space="preserve"> ag </w:t>
      </w:r>
      <w:proofErr w:type="spellStart"/>
      <w:r w:rsidRPr="001B0472">
        <w:rPr>
          <w:rFonts w:ascii="Arial" w:hAnsi="Arial" w:cs="Arial"/>
          <w:lang w:val="en-US"/>
        </w:rPr>
        <w:t>cloí</w:t>
      </w:r>
      <w:proofErr w:type="spellEnd"/>
      <w:r w:rsidRPr="001B0472">
        <w:rPr>
          <w:rFonts w:ascii="Arial" w:hAnsi="Arial" w:cs="Arial"/>
          <w:lang w:val="en-US"/>
        </w:rPr>
        <w:t xml:space="preserve"> le </w:t>
      </w:r>
      <w:proofErr w:type="spellStart"/>
      <w:r w:rsidRPr="001B0472">
        <w:rPr>
          <w:rFonts w:ascii="Arial" w:hAnsi="Arial" w:cs="Arial"/>
          <w:lang w:val="en-US"/>
        </w:rPr>
        <w:t>téarmaí</w:t>
      </w:r>
      <w:proofErr w:type="spellEnd"/>
      <w:r w:rsidRPr="001B0472">
        <w:rPr>
          <w:rFonts w:ascii="Arial" w:hAnsi="Arial" w:cs="Arial"/>
          <w:lang w:val="en-US"/>
        </w:rPr>
        <w:t xml:space="preserve"> a </w:t>
      </w:r>
      <w:proofErr w:type="spellStart"/>
      <w:r w:rsidRPr="001B0472">
        <w:rPr>
          <w:rFonts w:ascii="Arial" w:hAnsi="Arial" w:cs="Arial"/>
          <w:lang w:val="en-US"/>
        </w:rPr>
        <w:t>gComhaontaithe</w:t>
      </w:r>
      <w:proofErr w:type="spellEnd"/>
      <w:r w:rsidRPr="001B0472">
        <w:rPr>
          <w:rFonts w:ascii="Arial" w:hAnsi="Arial" w:cs="Arial"/>
          <w:lang w:val="en-US"/>
        </w:rPr>
        <w:t xml:space="preserve"> </w:t>
      </w:r>
      <w:proofErr w:type="spellStart"/>
      <w:r w:rsidRPr="001B0472">
        <w:rPr>
          <w:rFonts w:ascii="Arial" w:hAnsi="Arial" w:cs="Arial"/>
          <w:lang w:val="en-US"/>
        </w:rPr>
        <w:t>Tionóntachta</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ról</w:t>
      </w:r>
      <w:proofErr w:type="spellEnd"/>
      <w:r w:rsidRPr="001B0472">
        <w:rPr>
          <w:rFonts w:ascii="Arial" w:hAnsi="Arial" w:cs="Arial"/>
          <w:lang w:val="en-US"/>
        </w:rPr>
        <w:t xml:space="preserve"> a </w:t>
      </w:r>
      <w:proofErr w:type="spellStart"/>
      <w:r w:rsidRPr="001B0472">
        <w:rPr>
          <w:rFonts w:ascii="Arial" w:hAnsi="Arial" w:cs="Arial"/>
          <w:lang w:val="en-US"/>
        </w:rPr>
        <w:t>bheith</w:t>
      </w:r>
      <w:proofErr w:type="spellEnd"/>
      <w:r w:rsidRPr="001B0472">
        <w:rPr>
          <w:rFonts w:ascii="Arial" w:hAnsi="Arial" w:cs="Arial"/>
          <w:lang w:val="en-US"/>
        </w:rPr>
        <w:t xml:space="preserve"> </w:t>
      </w:r>
      <w:proofErr w:type="spellStart"/>
      <w:r w:rsidRPr="001B0472">
        <w:rPr>
          <w:rFonts w:ascii="Arial" w:hAnsi="Arial" w:cs="Arial"/>
          <w:lang w:val="en-US"/>
        </w:rPr>
        <w:t>aige</w:t>
      </w:r>
      <w:proofErr w:type="spellEnd"/>
      <w:r w:rsidRPr="001B0472">
        <w:rPr>
          <w:rFonts w:ascii="Arial" w:hAnsi="Arial" w:cs="Arial"/>
          <w:lang w:val="en-US"/>
        </w:rPr>
        <w:t>/</w:t>
      </w:r>
      <w:proofErr w:type="spellStart"/>
      <w:r w:rsidRPr="001B0472">
        <w:rPr>
          <w:rFonts w:ascii="Arial" w:hAnsi="Arial" w:cs="Arial"/>
          <w:lang w:val="en-US"/>
        </w:rPr>
        <w:t>aici</w:t>
      </w:r>
      <w:proofErr w:type="spellEnd"/>
      <w:r w:rsidRPr="001B0472">
        <w:rPr>
          <w:rFonts w:ascii="Arial" w:hAnsi="Arial" w:cs="Arial"/>
          <w:lang w:val="en-US"/>
        </w:rPr>
        <w:t xml:space="preserve"> i </w:t>
      </w:r>
      <w:proofErr w:type="spellStart"/>
      <w:r w:rsidRPr="001B0472">
        <w:rPr>
          <w:rFonts w:ascii="Arial" w:hAnsi="Arial" w:cs="Arial"/>
          <w:lang w:val="en-US"/>
        </w:rPr>
        <w:t>mbainistíocht</w:t>
      </w:r>
      <w:proofErr w:type="spellEnd"/>
      <w:r w:rsidRPr="001B0472">
        <w:rPr>
          <w:rFonts w:ascii="Arial" w:hAnsi="Arial" w:cs="Arial"/>
          <w:lang w:val="en-US"/>
        </w:rPr>
        <w:t xml:space="preserve"> </w:t>
      </w:r>
      <w:proofErr w:type="spellStart"/>
      <w:r w:rsidRPr="001B0472">
        <w:rPr>
          <w:rFonts w:ascii="Arial" w:hAnsi="Arial" w:cs="Arial"/>
          <w:lang w:val="en-US"/>
        </w:rPr>
        <w:t>stoc</w:t>
      </w:r>
      <w:proofErr w:type="spellEnd"/>
      <w:r w:rsidRPr="001B0472">
        <w:rPr>
          <w:rFonts w:ascii="Arial" w:hAnsi="Arial" w:cs="Arial"/>
          <w:lang w:val="en-US"/>
        </w:rPr>
        <w:t xml:space="preserve"> </w:t>
      </w:r>
      <w:proofErr w:type="spellStart"/>
      <w:r w:rsidRPr="001B0472">
        <w:rPr>
          <w:rFonts w:ascii="Arial" w:hAnsi="Arial" w:cs="Arial"/>
          <w:lang w:val="en-US"/>
        </w:rPr>
        <w:t>tithíochta</w:t>
      </w:r>
      <w:proofErr w:type="spellEnd"/>
      <w:r w:rsidRPr="001B0472">
        <w:rPr>
          <w:rFonts w:ascii="Arial" w:hAnsi="Arial" w:cs="Arial"/>
          <w:lang w:val="en-US"/>
        </w:rPr>
        <w:t xml:space="preserve">, </w:t>
      </w:r>
      <w:proofErr w:type="spellStart"/>
      <w:r w:rsidRPr="001B0472">
        <w:rPr>
          <w:rFonts w:ascii="Arial" w:hAnsi="Arial" w:cs="Arial"/>
          <w:lang w:val="en-US"/>
        </w:rPr>
        <w:t>lena</w:t>
      </w:r>
      <w:proofErr w:type="spellEnd"/>
      <w:r w:rsidRPr="001B0472">
        <w:rPr>
          <w:rFonts w:ascii="Arial" w:hAnsi="Arial" w:cs="Arial"/>
          <w:lang w:val="en-US"/>
        </w:rPr>
        <w:t xml:space="preserve"> n-</w:t>
      </w:r>
      <w:proofErr w:type="spellStart"/>
      <w:r w:rsidRPr="001B0472">
        <w:rPr>
          <w:rFonts w:ascii="Arial" w:hAnsi="Arial" w:cs="Arial"/>
          <w:lang w:val="en-US"/>
        </w:rPr>
        <w:t>áirítear</w:t>
      </w:r>
      <w:proofErr w:type="spellEnd"/>
      <w:r w:rsidRPr="001B0472">
        <w:rPr>
          <w:rFonts w:ascii="Arial" w:hAnsi="Arial" w:cs="Arial"/>
          <w:lang w:val="en-US"/>
        </w:rPr>
        <w:t xml:space="preserve"> </w:t>
      </w:r>
      <w:proofErr w:type="spellStart"/>
      <w:r w:rsidRPr="001B0472">
        <w:rPr>
          <w:rFonts w:ascii="Arial" w:hAnsi="Arial" w:cs="Arial"/>
          <w:lang w:val="en-US"/>
        </w:rPr>
        <w:t>imscrúdú</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áitíocht</w:t>
      </w:r>
      <w:proofErr w:type="spellEnd"/>
      <w:r w:rsidRPr="001B0472">
        <w:rPr>
          <w:rFonts w:ascii="Arial" w:hAnsi="Arial" w:cs="Arial"/>
          <w:lang w:val="en-US"/>
        </w:rPr>
        <w:t xml:space="preserve"> </w:t>
      </w:r>
      <w:proofErr w:type="spellStart"/>
      <w:r w:rsidRPr="001B0472">
        <w:rPr>
          <w:rFonts w:ascii="Arial" w:hAnsi="Arial" w:cs="Arial"/>
          <w:lang w:val="en-US"/>
        </w:rPr>
        <w:t>mhídhleathach</w:t>
      </w:r>
      <w:proofErr w:type="spellEnd"/>
      <w:r w:rsidRPr="001B0472">
        <w:rPr>
          <w:rFonts w:ascii="Arial" w:hAnsi="Arial" w:cs="Arial"/>
          <w:lang w:val="en-US"/>
        </w:rPr>
        <w:t xml:space="preserve"> </w:t>
      </w:r>
      <w:proofErr w:type="spellStart"/>
      <w:r w:rsidRPr="001B0472">
        <w:rPr>
          <w:rFonts w:ascii="Arial" w:hAnsi="Arial" w:cs="Arial"/>
          <w:lang w:val="en-US"/>
        </w:rPr>
        <w:t>thithe</w:t>
      </w:r>
      <w:proofErr w:type="spellEnd"/>
      <w:r w:rsidRPr="001B0472">
        <w:rPr>
          <w:rFonts w:ascii="Arial" w:hAnsi="Arial" w:cs="Arial"/>
          <w:lang w:val="en-US"/>
        </w:rPr>
        <w:t xml:space="preserve"> </w:t>
      </w:r>
      <w:proofErr w:type="spellStart"/>
      <w:r w:rsidRPr="001B0472">
        <w:rPr>
          <w:rFonts w:ascii="Arial" w:hAnsi="Arial" w:cs="Arial"/>
          <w:lang w:val="en-US"/>
        </w:rPr>
        <w:t>na</w:t>
      </w:r>
      <w:proofErr w:type="spellEnd"/>
      <w:r w:rsidRPr="001B0472">
        <w:rPr>
          <w:rFonts w:ascii="Arial" w:hAnsi="Arial" w:cs="Arial"/>
          <w:lang w:val="en-US"/>
        </w:rPr>
        <w:t xml:space="preserve"> Comhairle, </w:t>
      </w:r>
      <w:proofErr w:type="spellStart"/>
      <w:r w:rsidRPr="001B0472">
        <w:rPr>
          <w:rFonts w:ascii="Arial" w:hAnsi="Arial" w:cs="Arial"/>
          <w:lang w:val="en-US"/>
        </w:rPr>
        <w:t>oibreacha</w:t>
      </w:r>
      <w:proofErr w:type="spellEnd"/>
      <w:r w:rsidRPr="001B0472">
        <w:rPr>
          <w:rFonts w:ascii="Arial" w:hAnsi="Arial" w:cs="Arial"/>
          <w:lang w:val="en-US"/>
        </w:rPr>
        <w:t xml:space="preserve"> </w:t>
      </w:r>
      <w:proofErr w:type="spellStart"/>
      <w:r w:rsidRPr="001B0472">
        <w:rPr>
          <w:rFonts w:ascii="Arial" w:hAnsi="Arial" w:cs="Arial"/>
          <w:lang w:val="en-US"/>
        </w:rPr>
        <w:t>neamhúdaraithe</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proofErr w:type="gramStart"/>
      <w:r w:rsidRPr="001B0472">
        <w:rPr>
          <w:rFonts w:ascii="Arial" w:hAnsi="Arial" w:cs="Arial"/>
          <w:lang w:val="en-US"/>
        </w:rPr>
        <w:t>tréigean</w:t>
      </w:r>
      <w:proofErr w:type="spellEnd"/>
      <w:r w:rsidRPr="001B0472">
        <w:rPr>
          <w:rFonts w:ascii="Arial" w:hAnsi="Arial" w:cs="Arial"/>
          <w:lang w:val="en-US"/>
        </w:rPr>
        <w:t>;</w:t>
      </w:r>
      <w:proofErr w:type="gramEnd"/>
      <w:r w:rsidRPr="001B0472">
        <w:rPr>
          <w:rFonts w:ascii="Arial" w:hAnsi="Arial" w:cs="Arial"/>
          <w:lang w:val="en-US"/>
        </w:rPr>
        <w:t xml:space="preserve"> </w:t>
      </w:r>
    </w:p>
    <w:p w14:paraId="7B8928DA"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Comhairle a thabhairt agus tuairisciú a dhéanamh maidir le haistriú tionóntaí, iarratais cead chun cónaí, athbhreithniú difreálach cíosa agus obair iarthionóntachta eile;</w:t>
      </w:r>
    </w:p>
    <w:p w14:paraId="57F12815"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Cabhrú le polasaithe a fhorbairt agus a chur i bhfeidhm maidir le fadhbanna an Lucht Siúil, i gcás inarb iomchuí, lena n-áirítear Clár Cóiríochta don Lucht Siúil de chuid na Comhairle;</w:t>
      </w:r>
    </w:p>
    <w:p w14:paraId="599B9541" w14:textId="77777777" w:rsidR="001B0472" w:rsidRPr="001B0472" w:rsidRDefault="001B0472" w:rsidP="001B0472">
      <w:pPr>
        <w:pStyle w:val="Standard"/>
        <w:numPr>
          <w:ilvl w:val="0"/>
          <w:numId w:val="26"/>
        </w:numPr>
        <w:spacing w:line="360" w:lineRule="auto"/>
        <w:rPr>
          <w:rFonts w:ascii="Arial" w:hAnsi="Arial" w:cs="Arial"/>
          <w:lang w:val="en-US"/>
        </w:rPr>
      </w:pPr>
      <w:r w:rsidRPr="001B0472">
        <w:rPr>
          <w:rFonts w:ascii="Arial" w:hAnsi="Arial" w:cs="Arial"/>
          <w:lang w:val="en-US"/>
        </w:rPr>
        <w:t xml:space="preserve">Dul i </w:t>
      </w:r>
      <w:proofErr w:type="spellStart"/>
      <w:r w:rsidRPr="001B0472">
        <w:rPr>
          <w:rFonts w:ascii="Arial" w:hAnsi="Arial" w:cs="Arial"/>
          <w:lang w:val="en-US"/>
        </w:rPr>
        <w:t>gcomhairle</w:t>
      </w:r>
      <w:proofErr w:type="spellEnd"/>
      <w:r w:rsidRPr="001B0472">
        <w:rPr>
          <w:rFonts w:ascii="Arial" w:hAnsi="Arial" w:cs="Arial"/>
          <w:lang w:val="en-US"/>
        </w:rPr>
        <w:t xml:space="preserve"> leis </w:t>
      </w:r>
      <w:proofErr w:type="gramStart"/>
      <w:r w:rsidRPr="001B0472">
        <w:rPr>
          <w:rFonts w:ascii="Arial" w:hAnsi="Arial" w:cs="Arial"/>
          <w:lang w:val="en-US"/>
        </w:rPr>
        <w:t>an</w:t>
      </w:r>
      <w:proofErr w:type="gramEnd"/>
      <w:r w:rsidRPr="001B0472">
        <w:rPr>
          <w:rFonts w:ascii="Arial" w:hAnsi="Arial" w:cs="Arial"/>
          <w:lang w:val="en-US"/>
        </w:rPr>
        <w:t xml:space="preserve"> </w:t>
      </w:r>
      <w:proofErr w:type="spellStart"/>
      <w:r w:rsidRPr="001B0472">
        <w:rPr>
          <w:rFonts w:ascii="Arial" w:hAnsi="Arial" w:cs="Arial"/>
          <w:lang w:val="en-US"/>
        </w:rPr>
        <w:t>bhfoireann</w:t>
      </w:r>
      <w:proofErr w:type="spellEnd"/>
      <w:r w:rsidRPr="001B0472">
        <w:rPr>
          <w:rFonts w:ascii="Arial" w:hAnsi="Arial" w:cs="Arial"/>
          <w:lang w:val="en-US"/>
        </w:rPr>
        <w:t xml:space="preserve"> </w:t>
      </w:r>
      <w:proofErr w:type="spellStart"/>
      <w:r w:rsidRPr="001B0472">
        <w:rPr>
          <w:rFonts w:ascii="Arial" w:hAnsi="Arial" w:cs="Arial"/>
          <w:lang w:val="en-US"/>
        </w:rPr>
        <w:t>cothabhála</w:t>
      </w:r>
      <w:proofErr w:type="spellEnd"/>
      <w:r w:rsidRPr="001B0472">
        <w:rPr>
          <w:rFonts w:ascii="Arial" w:hAnsi="Arial" w:cs="Arial"/>
          <w:lang w:val="en-US"/>
        </w:rPr>
        <w:t xml:space="preserve"> </w:t>
      </w:r>
      <w:proofErr w:type="spellStart"/>
      <w:r w:rsidRPr="001B0472">
        <w:rPr>
          <w:rFonts w:ascii="Arial" w:hAnsi="Arial" w:cs="Arial"/>
          <w:lang w:val="en-US"/>
        </w:rPr>
        <w:t>tithíochta</w:t>
      </w:r>
      <w:proofErr w:type="spellEnd"/>
      <w:r w:rsidRPr="001B0472">
        <w:rPr>
          <w:rFonts w:ascii="Arial" w:hAnsi="Arial" w:cs="Arial"/>
          <w:lang w:val="en-US"/>
        </w:rPr>
        <w:t xml:space="preserve"> </w:t>
      </w:r>
      <w:proofErr w:type="spellStart"/>
      <w:r w:rsidRPr="001B0472">
        <w:rPr>
          <w:rFonts w:ascii="Arial" w:hAnsi="Arial" w:cs="Arial"/>
          <w:lang w:val="en-US"/>
        </w:rPr>
        <w:t>maidir</w:t>
      </w:r>
      <w:proofErr w:type="spellEnd"/>
      <w:r w:rsidRPr="001B0472">
        <w:rPr>
          <w:rFonts w:ascii="Arial" w:hAnsi="Arial" w:cs="Arial"/>
          <w:lang w:val="en-US"/>
        </w:rPr>
        <w:t xml:space="preserve"> le </w:t>
      </w:r>
      <w:proofErr w:type="spellStart"/>
      <w:r w:rsidRPr="001B0472">
        <w:rPr>
          <w:rFonts w:ascii="Arial" w:hAnsi="Arial" w:cs="Arial"/>
          <w:lang w:val="en-US"/>
        </w:rPr>
        <w:t>cothabháil</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deisiúcháin</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cabhrú</w:t>
      </w:r>
      <w:proofErr w:type="spellEnd"/>
      <w:r w:rsidRPr="001B0472">
        <w:rPr>
          <w:rFonts w:ascii="Arial" w:hAnsi="Arial" w:cs="Arial"/>
          <w:lang w:val="en-US"/>
        </w:rPr>
        <w:t xml:space="preserve"> le </w:t>
      </w:r>
      <w:proofErr w:type="spellStart"/>
      <w:r w:rsidRPr="001B0472">
        <w:rPr>
          <w:rFonts w:ascii="Arial" w:hAnsi="Arial" w:cs="Arial"/>
          <w:lang w:val="en-US"/>
        </w:rPr>
        <w:t>rannóga</w:t>
      </w:r>
      <w:proofErr w:type="spellEnd"/>
      <w:r w:rsidRPr="001B0472">
        <w:rPr>
          <w:rFonts w:ascii="Arial" w:hAnsi="Arial" w:cs="Arial"/>
          <w:lang w:val="en-US"/>
        </w:rPr>
        <w:t xml:space="preserve"> </w:t>
      </w:r>
      <w:proofErr w:type="spellStart"/>
      <w:r w:rsidRPr="001B0472">
        <w:rPr>
          <w:rFonts w:ascii="Arial" w:hAnsi="Arial" w:cs="Arial"/>
          <w:lang w:val="en-US"/>
        </w:rPr>
        <w:t>eile</w:t>
      </w:r>
      <w:proofErr w:type="spellEnd"/>
      <w:r w:rsidRPr="001B0472">
        <w:rPr>
          <w:rFonts w:ascii="Arial" w:hAnsi="Arial" w:cs="Arial"/>
          <w:lang w:val="en-US"/>
        </w:rPr>
        <w:t xml:space="preserve"> den </w:t>
      </w:r>
      <w:proofErr w:type="spellStart"/>
      <w:r w:rsidRPr="001B0472">
        <w:rPr>
          <w:rFonts w:ascii="Arial" w:hAnsi="Arial" w:cs="Arial"/>
          <w:lang w:val="en-US"/>
        </w:rPr>
        <w:t>Chomhairle</w:t>
      </w:r>
      <w:proofErr w:type="spellEnd"/>
      <w:r w:rsidRPr="001B0472">
        <w:rPr>
          <w:rFonts w:ascii="Arial" w:hAnsi="Arial" w:cs="Arial"/>
          <w:lang w:val="en-US"/>
        </w:rPr>
        <w:t xml:space="preserve"> le </w:t>
      </w:r>
      <w:proofErr w:type="spellStart"/>
      <w:r w:rsidRPr="001B0472">
        <w:rPr>
          <w:rFonts w:ascii="Arial" w:hAnsi="Arial" w:cs="Arial"/>
          <w:lang w:val="en-US"/>
        </w:rPr>
        <w:t>fadhbanna</w:t>
      </w:r>
      <w:proofErr w:type="spellEnd"/>
      <w:r w:rsidRPr="001B0472">
        <w:rPr>
          <w:rFonts w:ascii="Arial" w:hAnsi="Arial" w:cs="Arial"/>
          <w:lang w:val="en-US"/>
        </w:rPr>
        <w:t xml:space="preserve"> a </w:t>
      </w:r>
      <w:proofErr w:type="spellStart"/>
      <w:r w:rsidRPr="001B0472">
        <w:rPr>
          <w:rFonts w:ascii="Arial" w:hAnsi="Arial" w:cs="Arial"/>
          <w:lang w:val="en-US"/>
        </w:rPr>
        <w:t>bhaineann</w:t>
      </w:r>
      <w:proofErr w:type="spellEnd"/>
      <w:r w:rsidRPr="001B0472">
        <w:rPr>
          <w:rFonts w:ascii="Arial" w:hAnsi="Arial" w:cs="Arial"/>
          <w:lang w:val="en-US"/>
        </w:rPr>
        <w:t xml:space="preserve"> le </w:t>
      </w:r>
      <w:proofErr w:type="spellStart"/>
      <w:r w:rsidRPr="001B0472">
        <w:rPr>
          <w:rFonts w:ascii="Arial" w:hAnsi="Arial" w:cs="Arial"/>
          <w:lang w:val="en-US"/>
        </w:rPr>
        <w:t>tionóntaí</w:t>
      </w:r>
      <w:proofErr w:type="spellEnd"/>
      <w:r w:rsidRPr="001B0472">
        <w:rPr>
          <w:rFonts w:ascii="Arial" w:hAnsi="Arial" w:cs="Arial"/>
          <w:lang w:val="en-US"/>
        </w:rPr>
        <w:t xml:space="preserve">, mar </w:t>
      </w:r>
      <w:proofErr w:type="spellStart"/>
      <w:r w:rsidRPr="001B0472">
        <w:rPr>
          <w:rFonts w:ascii="Arial" w:hAnsi="Arial" w:cs="Arial"/>
          <w:lang w:val="en-US"/>
        </w:rPr>
        <w:t>shampla</w:t>
      </w:r>
      <w:proofErr w:type="spellEnd"/>
      <w:r w:rsidRPr="001B0472">
        <w:rPr>
          <w:rFonts w:ascii="Arial" w:hAnsi="Arial" w:cs="Arial"/>
          <w:lang w:val="en-US"/>
        </w:rPr>
        <w:t xml:space="preserve">, </w:t>
      </w:r>
      <w:proofErr w:type="spellStart"/>
      <w:r w:rsidRPr="001B0472">
        <w:rPr>
          <w:rFonts w:ascii="Arial" w:hAnsi="Arial" w:cs="Arial"/>
          <w:lang w:val="en-US"/>
        </w:rPr>
        <w:t>ionchuimsiú</w:t>
      </w:r>
      <w:proofErr w:type="spellEnd"/>
      <w:r w:rsidRPr="001B0472">
        <w:rPr>
          <w:rFonts w:ascii="Arial" w:hAnsi="Arial" w:cs="Arial"/>
          <w:lang w:val="en-US"/>
        </w:rPr>
        <w:t xml:space="preserve"> </w:t>
      </w:r>
      <w:proofErr w:type="spellStart"/>
      <w:r w:rsidRPr="001B0472">
        <w:rPr>
          <w:rFonts w:ascii="Arial" w:hAnsi="Arial" w:cs="Arial"/>
          <w:lang w:val="en-US"/>
        </w:rPr>
        <w:t>sóisialta</w:t>
      </w:r>
      <w:proofErr w:type="spellEnd"/>
      <w:r w:rsidRPr="001B0472">
        <w:rPr>
          <w:rFonts w:ascii="Arial" w:hAnsi="Arial" w:cs="Arial"/>
          <w:lang w:val="en-US"/>
        </w:rPr>
        <w:t xml:space="preserve">, </w:t>
      </w:r>
      <w:proofErr w:type="spellStart"/>
      <w:r w:rsidRPr="001B0472">
        <w:rPr>
          <w:rFonts w:ascii="Arial" w:hAnsi="Arial" w:cs="Arial"/>
          <w:lang w:val="en-US"/>
        </w:rPr>
        <w:t>forbairt</w:t>
      </w:r>
      <w:proofErr w:type="spellEnd"/>
      <w:r w:rsidRPr="001B0472">
        <w:rPr>
          <w:rFonts w:ascii="Arial" w:hAnsi="Arial" w:cs="Arial"/>
          <w:lang w:val="en-US"/>
        </w:rPr>
        <w:t xml:space="preserve"> </w:t>
      </w:r>
      <w:proofErr w:type="spellStart"/>
      <w:r w:rsidRPr="001B0472">
        <w:rPr>
          <w:rFonts w:ascii="Arial" w:hAnsi="Arial" w:cs="Arial"/>
          <w:lang w:val="en-US"/>
        </w:rPr>
        <w:t>pobail</w:t>
      </w:r>
      <w:proofErr w:type="spellEnd"/>
      <w:r w:rsidRPr="001B0472">
        <w:rPr>
          <w:rFonts w:ascii="Arial" w:hAnsi="Arial" w:cs="Arial"/>
          <w:lang w:val="en-US"/>
        </w:rPr>
        <w:t xml:space="preserve">, </w:t>
      </w:r>
      <w:proofErr w:type="spellStart"/>
      <w:r w:rsidRPr="001B0472">
        <w:rPr>
          <w:rFonts w:ascii="Arial" w:hAnsi="Arial" w:cs="Arial"/>
          <w:lang w:val="en-US"/>
        </w:rPr>
        <w:t>rialú</w:t>
      </w:r>
      <w:proofErr w:type="spellEnd"/>
      <w:r w:rsidRPr="001B0472">
        <w:rPr>
          <w:rFonts w:ascii="Arial" w:hAnsi="Arial" w:cs="Arial"/>
          <w:lang w:val="en-US"/>
        </w:rPr>
        <w:t xml:space="preserve"> </w:t>
      </w:r>
      <w:proofErr w:type="spellStart"/>
      <w:r w:rsidRPr="001B0472">
        <w:rPr>
          <w:rFonts w:ascii="Arial" w:hAnsi="Arial" w:cs="Arial"/>
          <w:lang w:val="en-US"/>
        </w:rPr>
        <w:t>capall</w:t>
      </w:r>
      <w:proofErr w:type="spellEnd"/>
      <w:r w:rsidRPr="001B0472">
        <w:rPr>
          <w:rFonts w:ascii="Arial" w:hAnsi="Arial" w:cs="Arial"/>
          <w:lang w:val="en-US"/>
        </w:rPr>
        <w:t xml:space="preserve">, </w:t>
      </w:r>
      <w:proofErr w:type="spellStart"/>
      <w:r w:rsidRPr="001B0472">
        <w:rPr>
          <w:rFonts w:ascii="Arial" w:hAnsi="Arial" w:cs="Arial"/>
          <w:lang w:val="en-US"/>
        </w:rPr>
        <w:t>rialú</w:t>
      </w:r>
      <w:proofErr w:type="spellEnd"/>
      <w:r w:rsidRPr="001B0472">
        <w:rPr>
          <w:rFonts w:ascii="Arial" w:hAnsi="Arial" w:cs="Arial"/>
          <w:lang w:val="en-US"/>
        </w:rPr>
        <w:t xml:space="preserve"> </w:t>
      </w:r>
      <w:proofErr w:type="spellStart"/>
      <w:r w:rsidRPr="001B0472">
        <w:rPr>
          <w:rFonts w:ascii="Arial" w:hAnsi="Arial" w:cs="Arial"/>
          <w:lang w:val="en-US"/>
        </w:rPr>
        <w:t>madraí</w:t>
      </w:r>
      <w:proofErr w:type="spellEnd"/>
      <w:r w:rsidRPr="001B0472">
        <w:rPr>
          <w:rFonts w:ascii="Arial" w:hAnsi="Arial" w:cs="Arial"/>
          <w:lang w:val="en-US"/>
        </w:rPr>
        <w:t xml:space="preserve">, </w:t>
      </w:r>
      <w:proofErr w:type="spellStart"/>
      <w:r w:rsidRPr="001B0472">
        <w:rPr>
          <w:rFonts w:ascii="Arial" w:hAnsi="Arial" w:cs="Arial"/>
          <w:lang w:val="en-US"/>
        </w:rPr>
        <w:t>carbháin</w:t>
      </w:r>
      <w:proofErr w:type="spellEnd"/>
      <w:r w:rsidRPr="001B0472">
        <w:rPr>
          <w:rFonts w:ascii="Arial" w:hAnsi="Arial" w:cs="Arial"/>
          <w:lang w:val="en-US"/>
        </w:rPr>
        <w:t xml:space="preserve"> </w:t>
      </w:r>
      <w:proofErr w:type="spellStart"/>
      <w:r w:rsidRPr="001B0472">
        <w:rPr>
          <w:rFonts w:ascii="Arial" w:hAnsi="Arial" w:cs="Arial"/>
          <w:lang w:val="en-US"/>
        </w:rPr>
        <w:t>atá</w:t>
      </w:r>
      <w:proofErr w:type="spellEnd"/>
      <w:r w:rsidRPr="001B0472">
        <w:rPr>
          <w:rFonts w:ascii="Arial" w:hAnsi="Arial" w:cs="Arial"/>
          <w:lang w:val="en-US"/>
        </w:rPr>
        <w:t xml:space="preserve"> </w:t>
      </w:r>
      <w:proofErr w:type="spellStart"/>
      <w:r w:rsidRPr="001B0472">
        <w:rPr>
          <w:rFonts w:ascii="Arial" w:hAnsi="Arial" w:cs="Arial"/>
          <w:lang w:val="en-US"/>
        </w:rPr>
        <w:t>páirceáilte</w:t>
      </w:r>
      <w:proofErr w:type="spellEnd"/>
      <w:r w:rsidRPr="001B0472">
        <w:rPr>
          <w:rFonts w:ascii="Arial" w:hAnsi="Arial" w:cs="Arial"/>
          <w:lang w:val="en-US"/>
        </w:rPr>
        <w:t xml:space="preserve"> go </w:t>
      </w:r>
      <w:proofErr w:type="spellStart"/>
      <w:r w:rsidRPr="001B0472">
        <w:rPr>
          <w:rFonts w:ascii="Arial" w:hAnsi="Arial" w:cs="Arial"/>
          <w:lang w:val="en-US"/>
        </w:rPr>
        <w:t>mídhleathach</w:t>
      </w:r>
      <w:proofErr w:type="spellEnd"/>
      <w:r w:rsidRPr="001B0472">
        <w:rPr>
          <w:rFonts w:ascii="Arial" w:hAnsi="Arial" w:cs="Arial"/>
          <w:lang w:val="en-US"/>
        </w:rPr>
        <w:t xml:space="preserve">, </w:t>
      </w:r>
      <w:proofErr w:type="spellStart"/>
      <w:r w:rsidRPr="001B0472">
        <w:rPr>
          <w:rFonts w:ascii="Arial" w:hAnsi="Arial" w:cs="Arial"/>
          <w:lang w:val="en-US"/>
        </w:rPr>
        <w:t>bainistíocht</w:t>
      </w:r>
      <w:proofErr w:type="spellEnd"/>
      <w:r w:rsidRPr="001B0472">
        <w:rPr>
          <w:rFonts w:ascii="Arial" w:hAnsi="Arial" w:cs="Arial"/>
          <w:lang w:val="en-US"/>
        </w:rPr>
        <w:t xml:space="preserve"> </w:t>
      </w:r>
      <w:proofErr w:type="spellStart"/>
      <w:r w:rsidRPr="001B0472">
        <w:rPr>
          <w:rFonts w:ascii="Arial" w:hAnsi="Arial" w:cs="Arial"/>
          <w:lang w:val="en-US"/>
        </w:rPr>
        <w:t>dramhaíola</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proofErr w:type="gramStart"/>
      <w:r w:rsidRPr="001B0472">
        <w:rPr>
          <w:rFonts w:ascii="Arial" w:hAnsi="Arial" w:cs="Arial"/>
          <w:lang w:val="en-US"/>
        </w:rPr>
        <w:t>bruscair</w:t>
      </w:r>
      <w:proofErr w:type="spellEnd"/>
      <w:r w:rsidRPr="001B0472">
        <w:rPr>
          <w:rFonts w:ascii="Arial" w:hAnsi="Arial" w:cs="Arial"/>
          <w:lang w:val="en-US"/>
        </w:rPr>
        <w:t>;</w:t>
      </w:r>
      <w:proofErr w:type="gramEnd"/>
    </w:p>
    <w:p w14:paraId="40B9C078"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Dul i gcomhairle leis an rannóg do Dhaoine gan Dídean de Chomhairle Cathrach na Gaillimhe, nuair is cuí;</w:t>
      </w:r>
    </w:p>
    <w:p w14:paraId="31199DFA" w14:textId="77777777" w:rsidR="001B0472" w:rsidRPr="001B0472" w:rsidRDefault="001B0472" w:rsidP="001B0472">
      <w:pPr>
        <w:pStyle w:val="Standard"/>
        <w:numPr>
          <w:ilvl w:val="0"/>
          <w:numId w:val="26"/>
        </w:numPr>
        <w:spacing w:line="360" w:lineRule="auto"/>
        <w:rPr>
          <w:rFonts w:ascii="Arial" w:hAnsi="Arial" w:cs="Arial"/>
          <w:lang w:val="en-US"/>
        </w:rPr>
      </w:pPr>
      <w:r w:rsidRPr="001B0472">
        <w:rPr>
          <w:rFonts w:ascii="Arial" w:hAnsi="Arial" w:cs="Arial"/>
          <w:lang w:val="en-US"/>
        </w:rPr>
        <w:t xml:space="preserve">Na </w:t>
      </w:r>
      <w:proofErr w:type="spellStart"/>
      <w:r w:rsidRPr="001B0472">
        <w:rPr>
          <w:rFonts w:ascii="Arial" w:hAnsi="Arial" w:cs="Arial"/>
          <w:lang w:val="en-US"/>
        </w:rPr>
        <w:t>taifid</w:t>
      </w:r>
      <w:proofErr w:type="spellEnd"/>
      <w:r w:rsidRPr="001B0472">
        <w:rPr>
          <w:rFonts w:ascii="Arial" w:hAnsi="Arial" w:cs="Arial"/>
          <w:lang w:val="en-US"/>
        </w:rPr>
        <w:t xml:space="preserve"> </w:t>
      </w:r>
      <w:proofErr w:type="spellStart"/>
      <w:r w:rsidRPr="001B0472">
        <w:rPr>
          <w:rFonts w:ascii="Arial" w:hAnsi="Arial" w:cs="Arial"/>
          <w:lang w:val="en-US"/>
        </w:rPr>
        <w:t>riachtanacha</w:t>
      </w:r>
      <w:proofErr w:type="spellEnd"/>
      <w:r w:rsidRPr="001B0472">
        <w:rPr>
          <w:rFonts w:ascii="Arial" w:hAnsi="Arial" w:cs="Arial"/>
          <w:lang w:val="en-US"/>
        </w:rPr>
        <w:t xml:space="preserve"> a </w:t>
      </w:r>
      <w:proofErr w:type="spellStart"/>
      <w:r w:rsidRPr="001B0472">
        <w:rPr>
          <w:rFonts w:ascii="Arial" w:hAnsi="Arial" w:cs="Arial"/>
          <w:lang w:val="en-US"/>
        </w:rPr>
        <w:t>choinneáil</w:t>
      </w:r>
      <w:proofErr w:type="spellEnd"/>
      <w:r w:rsidRPr="001B0472">
        <w:rPr>
          <w:rFonts w:ascii="Arial" w:hAnsi="Arial" w:cs="Arial"/>
          <w:lang w:val="en-US"/>
        </w:rPr>
        <w:t xml:space="preserve">, de </w:t>
      </w:r>
      <w:proofErr w:type="spellStart"/>
      <w:r w:rsidRPr="001B0472">
        <w:rPr>
          <w:rFonts w:ascii="Arial" w:hAnsi="Arial" w:cs="Arial"/>
          <w:lang w:val="en-US"/>
        </w:rPr>
        <w:t>réir</w:t>
      </w:r>
      <w:proofErr w:type="spellEnd"/>
      <w:r w:rsidRPr="001B0472">
        <w:rPr>
          <w:rFonts w:ascii="Arial" w:hAnsi="Arial" w:cs="Arial"/>
          <w:lang w:val="en-US"/>
        </w:rPr>
        <w:t xml:space="preserve"> </w:t>
      </w:r>
      <w:proofErr w:type="spellStart"/>
      <w:r w:rsidRPr="001B0472">
        <w:rPr>
          <w:rFonts w:ascii="Arial" w:hAnsi="Arial" w:cs="Arial"/>
          <w:lang w:val="en-US"/>
        </w:rPr>
        <w:t>cheanglais</w:t>
      </w:r>
      <w:proofErr w:type="spellEnd"/>
      <w:r w:rsidRPr="001B0472">
        <w:rPr>
          <w:rFonts w:ascii="Arial" w:hAnsi="Arial" w:cs="Arial"/>
          <w:lang w:val="en-US"/>
        </w:rPr>
        <w:t xml:space="preserve"> RGCS,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staitisticí</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tuarascálacha</w:t>
      </w:r>
      <w:proofErr w:type="spellEnd"/>
      <w:r w:rsidRPr="001B0472">
        <w:rPr>
          <w:rFonts w:ascii="Arial" w:hAnsi="Arial" w:cs="Arial"/>
          <w:lang w:val="en-US"/>
        </w:rPr>
        <w:t xml:space="preserve"> </w:t>
      </w:r>
      <w:proofErr w:type="spellStart"/>
      <w:r w:rsidRPr="001B0472">
        <w:rPr>
          <w:rFonts w:ascii="Arial" w:hAnsi="Arial" w:cs="Arial"/>
          <w:lang w:val="en-US"/>
        </w:rPr>
        <w:t>ábhartha</w:t>
      </w:r>
      <w:proofErr w:type="spellEnd"/>
      <w:r w:rsidRPr="001B0472">
        <w:rPr>
          <w:rFonts w:ascii="Arial" w:hAnsi="Arial" w:cs="Arial"/>
          <w:lang w:val="en-US"/>
        </w:rPr>
        <w:t xml:space="preserve"> a chur le </w:t>
      </w:r>
      <w:proofErr w:type="spellStart"/>
      <w:r w:rsidRPr="001B0472">
        <w:rPr>
          <w:rFonts w:ascii="Arial" w:hAnsi="Arial" w:cs="Arial"/>
          <w:lang w:val="en-US"/>
        </w:rPr>
        <w:t>chéile</w:t>
      </w:r>
      <w:proofErr w:type="spellEnd"/>
      <w:r w:rsidRPr="001B0472">
        <w:rPr>
          <w:rFonts w:ascii="Arial" w:hAnsi="Arial" w:cs="Arial"/>
          <w:lang w:val="en-US"/>
        </w:rPr>
        <w:t xml:space="preserve"> le </w:t>
      </w:r>
      <w:proofErr w:type="spellStart"/>
      <w:r w:rsidRPr="001B0472">
        <w:rPr>
          <w:rFonts w:ascii="Arial" w:hAnsi="Arial" w:cs="Arial"/>
          <w:lang w:val="en-US"/>
        </w:rPr>
        <w:t>tabhairt</w:t>
      </w:r>
      <w:proofErr w:type="spellEnd"/>
      <w:r w:rsidRPr="001B0472">
        <w:rPr>
          <w:rFonts w:ascii="Arial" w:hAnsi="Arial" w:cs="Arial"/>
          <w:lang w:val="en-US"/>
        </w:rPr>
        <w:t xml:space="preserve"> don </w:t>
      </w:r>
      <w:proofErr w:type="spellStart"/>
      <w:r w:rsidRPr="001B0472">
        <w:rPr>
          <w:rFonts w:ascii="Arial" w:hAnsi="Arial" w:cs="Arial"/>
          <w:lang w:val="en-US"/>
        </w:rPr>
        <w:t>bhainistíocht</w:t>
      </w:r>
      <w:proofErr w:type="spellEnd"/>
      <w:r w:rsidRPr="001B0472">
        <w:rPr>
          <w:rFonts w:ascii="Arial" w:hAnsi="Arial" w:cs="Arial"/>
          <w:lang w:val="en-US"/>
        </w:rPr>
        <w:t xml:space="preserve">, do </w:t>
      </w:r>
      <w:proofErr w:type="spellStart"/>
      <w:r w:rsidRPr="001B0472">
        <w:rPr>
          <w:rFonts w:ascii="Arial" w:hAnsi="Arial" w:cs="Arial"/>
          <w:lang w:val="en-US"/>
        </w:rPr>
        <w:t>chomhaltaí</w:t>
      </w:r>
      <w:proofErr w:type="spellEnd"/>
      <w:r w:rsidRPr="001B0472">
        <w:rPr>
          <w:rFonts w:ascii="Arial" w:hAnsi="Arial" w:cs="Arial"/>
          <w:lang w:val="en-US"/>
        </w:rPr>
        <w:t xml:space="preserve"> </w:t>
      </w:r>
      <w:proofErr w:type="spellStart"/>
      <w:r w:rsidRPr="001B0472">
        <w:rPr>
          <w:rFonts w:ascii="Arial" w:hAnsi="Arial" w:cs="Arial"/>
          <w:lang w:val="en-US"/>
        </w:rPr>
        <w:t>tofa</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do </w:t>
      </w:r>
      <w:proofErr w:type="spellStart"/>
      <w:r w:rsidRPr="001B0472">
        <w:rPr>
          <w:rFonts w:ascii="Arial" w:hAnsi="Arial" w:cs="Arial"/>
          <w:lang w:val="en-US"/>
        </w:rPr>
        <w:t>ranna</w:t>
      </w:r>
      <w:proofErr w:type="spellEnd"/>
      <w:r w:rsidRPr="001B0472">
        <w:rPr>
          <w:rFonts w:ascii="Arial" w:hAnsi="Arial" w:cs="Arial"/>
          <w:lang w:val="en-US"/>
        </w:rPr>
        <w:t xml:space="preserve"> </w:t>
      </w:r>
      <w:proofErr w:type="spellStart"/>
      <w:proofErr w:type="gramStart"/>
      <w:r w:rsidRPr="001B0472">
        <w:rPr>
          <w:rFonts w:ascii="Arial" w:hAnsi="Arial" w:cs="Arial"/>
          <w:lang w:val="en-US"/>
        </w:rPr>
        <w:t>rialtais</w:t>
      </w:r>
      <w:proofErr w:type="spellEnd"/>
      <w:r w:rsidRPr="001B0472">
        <w:rPr>
          <w:rFonts w:ascii="Arial" w:hAnsi="Arial" w:cs="Arial"/>
          <w:lang w:val="en-US"/>
        </w:rPr>
        <w:t>;</w:t>
      </w:r>
      <w:proofErr w:type="gramEnd"/>
    </w:p>
    <w:p w14:paraId="3ECE4641"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Treoirthionscadail a bhaineann le rannpháirtíocht tionóntachta agus gníomhaíochtaí pobail i dtithíocht shóisialta a aithint agus a thosú;</w:t>
      </w:r>
    </w:p>
    <w:p w14:paraId="0A69FB91" w14:textId="77777777" w:rsidR="001B0472" w:rsidRPr="001B0472" w:rsidRDefault="001B0472" w:rsidP="001B0472">
      <w:pPr>
        <w:pStyle w:val="Standard"/>
        <w:numPr>
          <w:ilvl w:val="0"/>
          <w:numId w:val="26"/>
        </w:numPr>
        <w:spacing w:line="360" w:lineRule="auto"/>
        <w:rPr>
          <w:rFonts w:ascii="Arial" w:hAnsi="Arial" w:cs="Arial"/>
          <w:lang w:val="ga-IE"/>
        </w:rPr>
      </w:pPr>
      <w:r w:rsidRPr="001B0472">
        <w:rPr>
          <w:rFonts w:ascii="Arial" w:hAnsi="Arial" w:cs="Arial"/>
          <w:lang w:val="ga-IE"/>
        </w:rPr>
        <w:t>Oiliúint a dhéanamh de réir mar is gá.</w:t>
      </w: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6C0DE0" w:rsidRDefault="005B380A" w:rsidP="00FF5E26">
      <w:pPr>
        <w:spacing w:line="360" w:lineRule="auto"/>
        <w:ind w:left="720" w:hanging="720"/>
        <w:rPr>
          <w:rFonts w:ascii="Arial" w:hAnsi="Arial" w:cs="Arial"/>
          <w:b/>
          <w:snapToGrid w:val="0"/>
          <w:u w:val="single"/>
          <w:lang w:eastAsia="en-GB" w:bidi="ar-SA"/>
        </w:rPr>
      </w:pPr>
      <w:r w:rsidRPr="006C0DE0">
        <w:rPr>
          <w:rFonts w:ascii="Arial" w:hAnsi="Arial" w:cs="Arial"/>
          <w:b/>
          <w:snapToGrid w:val="0"/>
          <w:lang w:eastAsia="en-GB" w:bidi="ar-SA"/>
        </w:rPr>
        <w:t>4</w:t>
      </w:r>
      <w:r w:rsidR="00927B7F" w:rsidRPr="006C0DE0">
        <w:rPr>
          <w:rFonts w:ascii="Arial" w:hAnsi="Arial" w:cs="Arial"/>
          <w:b/>
          <w:snapToGrid w:val="0"/>
          <w:lang w:eastAsia="en-GB" w:bidi="ar-SA"/>
        </w:rPr>
        <w:t>.</w:t>
      </w:r>
      <w:r w:rsidR="00927B7F" w:rsidRPr="006C0DE0">
        <w:rPr>
          <w:rFonts w:ascii="Arial" w:hAnsi="Arial" w:cs="Arial"/>
          <w:snapToGrid w:val="0"/>
          <w:lang w:eastAsia="en-GB" w:bidi="ar-SA"/>
        </w:rPr>
        <w:tab/>
      </w:r>
      <w:proofErr w:type="spellStart"/>
      <w:r w:rsidR="00E0311F" w:rsidRPr="006C0DE0">
        <w:rPr>
          <w:rFonts w:ascii="Arial" w:hAnsi="Arial" w:cs="Arial"/>
          <w:b/>
          <w:bCs/>
          <w:kern w:val="0"/>
          <w:u w:val="single"/>
        </w:rPr>
        <w:t>Oideachas</w:t>
      </w:r>
      <w:proofErr w:type="spellEnd"/>
      <w:r w:rsidR="00E0311F" w:rsidRPr="006C0DE0">
        <w:rPr>
          <w:rFonts w:ascii="Arial" w:hAnsi="Arial" w:cs="Arial"/>
          <w:b/>
          <w:bCs/>
          <w:kern w:val="0"/>
          <w:u w:val="single"/>
        </w:rPr>
        <w:t xml:space="preserve">, </w:t>
      </w:r>
      <w:proofErr w:type="spellStart"/>
      <w:r w:rsidR="00E0311F" w:rsidRPr="006C0DE0">
        <w:rPr>
          <w:rFonts w:ascii="Arial" w:hAnsi="Arial" w:cs="Arial"/>
          <w:b/>
          <w:bCs/>
          <w:kern w:val="0"/>
          <w:u w:val="single"/>
        </w:rPr>
        <w:t>taithí</w:t>
      </w:r>
      <w:proofErr w:type="spellEnd"/>
      <w:r w:rsidR="00E0311F" w:rsidRPr="006C0DE0">
        <w:rPr>
          <w:rFonts w:ascii="Arial" w:hAnsi="Arial" w:cs="Arial"/>
          <w:b/>
          <w:bCs/>
          <w:kern w:val="0"/>
          <w:u w:val="single"/>
        </w:rPr>
        <w:t xml:space="preserve">, </w:t>
      </w:r>
      <w:proofErr w:type="spellStart"/>
      <w:r w:rsidR="00E0311F" w:rsidRPr="006C0DE0">
        <w:rPr>
          <w:rFonts w:ascii="Arial" w:hAnsi="Arial" w:cs="Arial"/>
          <w:b/>
          <w:bCs/>
          <w:kern w:val="0"/>
          <w:u w:val="single"/>
        </w:rPr>
        <w:t>srl</w:t>
      </w:r>
      <w:proofErr w:type="spellEnd"/>
      <w:r w:rsidR="00927B7F" w:rsidRPr="006C0DE0">
        <w:rPr>
          <w:rFonts w:ascii="Arial" w:hAnsi="Arial" w:cs="Arial"/>
          <w:b/>
          <w:bCs/>
          <w:snapToGrid w:val="0"/>
          <w:u w:val="single"/>
          <w:lang w:val="ga-IE" w:eastAsia="en-GB" w:bidi="ar-SA"/>
        </w:rPr>
        <w:t>.:</w:t>
      </w:r>
    </w:p>
    <w:p w14:paraId="61E465D4" w14:textId="77777777" w:rsidR="00E62625" w:rsidRPr="006C0DE0" w:rsidRDefault="00687FB2" w:rsidP="00FF5E26">
      <w:pPr>
        <w:pStyle w:val="Standard"/>
        <w:spacing w:line="360" w:lineRule="auto"/>
        <w:rPr>
          <w:rFonts w:ascii="Arial" w:hAnsi="Arial" w:cs="Arial"/>
          <w:b/>
          <w:bCs/>
        </w:rPr>
      </w:pPr>
      <w:proofErr w:type="spellStart"/>
      <w:r w:rsidRPr="006C0DE0">
        <w:rPr>
          <w:rFonts w:ascii="Arial" w:hAnsi="Arial" w:cs="Arial"/>
          <w:b/>
          <w:bCs/>
        </w:rPr>
        <w:t>Caithfidh</w:t>
      </w:r>
      <w:proofErr w:type="spellEnd"/>
      <w:r w:rsidRPr="006C0DE0">
        <w:rPr>
          <w:rFonts w:ascii="Arial" w:hAnsi="Arial" w:cs="Arial"/>
          <w:b/>
          <w:bCs/>
        </w:rPr>
        <w:t xml:space="preserve"> </w:t>
      </w:r>
      <w:proofErr w:type="spellStart"/>
      <w:r w:rsidRPr="006C0DE0">
        <w:rPr>
          <w:rFonts w:ascii="Arial" w:hAnsi="Arial" w:cs="Arial"/>
          <w:b/>
          <w:bCs/>
        </w:rPr>
        <w:t>gach</w:t>
      </w:r>
      <w:proofErr w:type="spellEnd"/>
      <w:r w:rsidRPr="006C0DE0">
        <w:rPr>
          <w:rFonts w:ascii="Arial" w:hAnsi="Arial" w:cs="Arial"/>
          <w:b/>
          <w:bCs/>
        </w:rPr>
        <w:t xml:space="preserve"> </w:t>
      </w:r>
      <w:proofErr w:type="spellStart"/>
      <w:r w:rsidRPr="006C0DE0">
        <w:rPr>
          <w:rFonts w:ascii="Arial" w:hAnsi="Arial" w:cs="Arial"/>
          <w:b/>
          <w:bCs/>
        </w:rPr>
        <w:t>iarrthóir</w:t>
      </w:r>
      <w:proofErr w:type="spellEnd"/>
      <w:r w:rsidRPr="006C0DE0">
        <w:rPr>
          <w:rFonts w:ascii="Arial" w:hAnsi="Arial" w:cs="Arial"/>
          <w:b/>
          <w:bCs/>
        </w:rPr>
        <w:t xml:space="preserve">, </w:t>
      </w:r>
      <w:proofErr w:type="spellStart"/>
      <w:r w:rsidRPr="006C0DE0">
        <w:rPr>
          <w:rFonts w:ascii="Arial" w:hAnsi="Arial" w:cs="Arial"/>
          <w:b/>
          <w:bCs/>
        </w:rPr>
        <w:t>ar</w:t>
      </w:r>
      <w:proofErr w:type="spellEnd"/>
      <w:r w:rsidRPr="006C0DE0">
        <w:rPr>
          <w:rFonts w:ascii="Arial" w:hAnsi="Arial" w:cs="Arial"/>
          <w:b/>
          <w:bCs/>
        </w:rPr>
        <w:t xml:space="preserve"> an </w:t>
      </w:r>
      <w:proofErr w:type="spellStart"/>
      <w:r w:rsidRPr="006C0DE0">
        <w:rPr>
          <w:rFonts w:ascii="Arial" w:hAnsi="Arial" w:cs="Arial"/>
          <w:b/>
          <w:bCs/>
        </w:rPr>
        <w:t>dáta</w:t>
      </w:r>
      <w:proofErr w:type="spellEnd"/>
      <w:r w:rsidRPr="006C0DE0">
        <w:rPr>
          <w:rFonts w:ascii="Arial" w:hAnsi="Arial" w:cs="Arial"/>
          <w:b/>
          <w:bCs/>
        </w:rPr>
        <w:t xml:space="preserve"> is </w:t>
      </w:r>
      <w:proofErr w:type="spellStart"/>
      <w:r w:rsidRPr="006C0DE0">
        <w:rPr>
          <w:rFonts w:ascii="Arial" w:hAnsi="Arial" w:cs="Arial"/>
          <w:b/>
          <w:bCs/>
        </w:rPr>
        <w:t>déanaí</w:t>
      </w:r>
      <w:proofErr w:type="spellEnd"/>
      <w:r w:rsidRPr="006C0DE0">
        <w:rPr>
          <w:rFonts w:ascii="Arial" w:hAnsi="Arial" w:cs="Arial"/>
          <w:b/>
          <w:bCs/>
        </w:rPr>
        <w:t xml:space="preserve"> le </w:t>
      </w:r>
      <w:proofErr w:type="spellStart"/>
      <w:r w:rsidRPr="006C0DE0">
        <w:rPr>
          <w:rFonts w:ascii="Arial" w:hAnsi="Arial" w:cs="Arial"/>
          <w:b/>
          <w:bCs/>
        </w:rPr>
        <w:t>haghaidh</w:t>
      </w:r>
      <w:proofErr w:type="spellEnd"/>
      <w:r w:rsidRPr="006C0DE0">
        <w:rPr>
          <w:rFonts w:ascii="Arial" w:hAnsi="Arial" w:cs="Arial"/>
          <w:b/>
          <w:bCs/>
        </w:rPr>
        <w:t xml:space="preserve"> </w:t>
      </w:r>
      <w:proofErr w:type="spellStart"/>
      <w:r w:rsidRPr="006C0DE0">
        <w:rPr>
          <w:rFonts w:ascii="Arial" w:hAnsi="Arial" w:cs="Arial"/>
          <w:b/>
          <w:bCs/>
        </w:rPr>
        <w:t>foirm</w:t>
      </w:r>
      <w:proofErr w:type="spellEnd"/>
      <w:r w:rsidRPr="006C0DE0">
        <w:rPr>
          <w:rFonts w:ascii="Arial" w:hAnsi="Arial" w:cs="Arial"/>
          <w:b/>
          <w:bCs/>
        </w:rPr>
        <w:t xml:space="preserve"> </w:t>
      </w:r>
      <w:proofErr w:type="spellStart"/>
      <w:r w:rsidRPr="006C0DE0">
        <w:rPr>
          <w:rFonts w:ascii="Arial" w:hAnsi="Arial" w:cs="Arial"/>
          <w:b/>
          <w:bCs/>
        </w:rPr>
        <w:t>iarratais</w:t>
      </w:r>
      <w:proofErr w:type="spellEnd"/>
      <w:r w:rsidRPr="006C0DE0">
        <w:rPr>
          <w:rFonts w:ascii="Arial" w:hAnsi="Arial" w:cs="Arial"/>
          <w:b/>
          <w:bCs/>
        </w:rPr>
        <w:t xml:space="preserve"> </w:t>
      </w:r>
      <w:proofErr w:type="spellStart"/>
      <w:r w:rsidRPr="006C0DE0">
        <w:rPr>
          <w:rFonts w:ascii="Arial" w:hAnsi="Arial" w:cs="Arial"/>
          <w:b/>
          <w:bCs/>
        </w:rPr>
        <w:t>críochnaithe</w:t>
      </w:r>
      <w:proofErr w:type="spellEnd"/>
      <w:r w:rsidRPr="006C0DE0">
        <w:rPr>
          <w:rFonts w:ascii="Arial" w:hAnsi="Arial" w:cs="Arial"/>
          <w:b/>
          <w:bCs/>
        </w:rPr>
        <w:t xml:space="preserve"> a </w:t>
      </w:r>
      <w:proofErr w:type="spellStart"/>
      <w:proofErr w:type="gramStart"/>
      <w:r w:rsidRPr="006C0DE0">
        <w:rPr>
          <w:rFonts w:ascii="Arial" w:hAnsi="Arial" w:cs="Arial"/>
          <w:b/>
          <w:bCs/>
        </w:rPr>
        <w:t>fháil</w:t>
      </w:r>
      <w:proofErr w:type="spellEnd"/>
      <w:r w:rsidRPr="006C0DE0">
        <w:rPr>
          <w:rFonts w:ascii="Arial" w:hAnsi="Arial" w:cs="Arial"/>
          <w:b/>
          <w:bCs/>
        </w:rPr>
        <w:t>:-</w:t>
      </w:r>
      <w:proofErr w:type="gramEnd"/>
      <w:r w:rsidR="00E62625" w:rsidRPr="006C0DE0">
        <w:rPr>
          <w:rFonts w:ascii="Arial" w:hAnsi="Arial" w:cs="Arial"/>
          <w:b/>
          <w:bCs/>
        </w:rPr>
        <w:t xml:space="preserve"> </w:t>
      </w:r>
    </w:p>
    <w:p w14:paraId="2D869B12" w14:textId="77777777" w:rsidR="006C0DE0" w:rsidRDefault="006C0DE0" w:rsidP="006C0DE0">
      <w:pPr>
        <w:pStyle w:val="ListParagraph"/>
        <w:numPr>
          <w:ilvl w:val="0"/>
          <w:numId w:val="25"/>
        </w:numPr>
        <w:spacing w:line="360" w:lineRule="auto"/>
        <w:rPr>
          <w:rFonts w:ascii="Arial" w:hAnsi="Arial" w:cs="Arial"/>
          <w:lang w:val="ga-IE"/>
        </w:rPr>
      </w:pPr>
      <w:r w:rsidRPr="006C0DE0">
        <w:rPr>
          <w:rFonts w:ascii="Arial" w:hAnsi="Arial" w:cs="Arial"/>
          <w:bCs/>
          <w:lang w:val="ga-IE"/>
        </w:rPr>
        <w:t>a)</w:t>
      </w:r>
      <w:r w:rsidRPr="006C0DE0">
        <w:rPr>
          <w:rFonts w:ascii="Arial" w:hAnsi="Arial" w:cs="Arial"/>
          <w:lang w:val="ga-IE"/>
        </w:rPr>
        <w:t xml:space="preserve"> Grád D ar a laghad (nó Pas), ag Ardleibhéal nó Gnáthleibhéal, i gcúig ábhar (nó ceithre ábhar</w:t>
      </w:r>
      <w:r w:rsidRPr="00C91399">
        <w:rPr>
          <w:rFonts w:ascii="Arial" w:hAnsi="Arial" w:cs="Arial"/>
          <w:lang w:val="ga-IE"/>
        </w:rPr>
        <w:t xml:space="preserve">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1FF7BDEF" w14:textId="77777777" w:rsidR="006C0DE0" w:rsidRDefault="006C0DE0" w:rsidP="006C0DE0">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7E3E3CBB" w14:textId="77777777" w:rsidR="006C0DE0" w:rsidRDefault="006C0DE0" w:rsidP="006C0DE0">
      <w:pPr>
        <w:pStyle w:val="ListParagraph"/>
        <w:spacing w:line="360" w:lineRule="auto"/>
        <w:ind w:left="4320"/>
        <w:rPr>
          <w:rFonts w:ascii="Arial" w:hAnsi="Arial" w:cs="Arial"/>
          <w:b/>
          <w:bCs/>
          <w:u w:val="single"/>
          <w:lang w:val="ga-IE"/>
        </w:rPr>
      </w:pPr>
    </w:p>
    <w:p w14:paraId="34ACDA01" w14:textId="77777777" w:rsidR="006C0DE0" w:rsidRPr="00561FAA" w:rsidRDefault="006C0DE0" w:rsidP="006C0DE0">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66342CCE" w14:textId="77777777" w:rsidR="006C0DE0" w:rsidRPr="00C91399" w:rsidRDefault="006C0DE0" w:rsidP="006C0DE0">
      <w:pPr>
        <w:pStyle w:val="ListParagraph"/>
        <w:spacing w:line="360" w:lineRule="auto"/>
        <w:ind w:left="4320"/>
        <w:rPr>
          <w:rFonts w:ascii="Arial" w:hAnsi="Arial" w:cs="Arial"/>
          <w:b/>
          <w:bCs/>
          <w:u w:val="single"/>
          <w:lang w:val="ga-IE"/>
        </w:rPr>
      </w:pPr>
    </w:p>
    <w:p w14:paraId="7AA7CFDF" w14:textId="77777777" w:rsidR="006C0DE0" w:rsidRPr="00C91399" w:rsidRDefault="006C0DE0" w:rsidP="006C0DE0">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12DE9394" w14:textId="77777777" w:rsidR="006C0DE0" w:rsidRPr="00C91399" w:rsidRDefault="006C0DE0" w:rsidP="006C0DE0">
      <w:pPr>
        <w:pStyle w:val="ListParagraph"/>
        <w:spacing w:line="360" w:lineRule="auto"/>
        <w:ind w:left="644"/>
        <w:rPr>
          <w:rFonts w:ascii="Arial" w:hAnsi="Arial" w:cs="Arial"/>
          <w:lang w:val="ga-IE"/>
        </w:rPr>
      </w:pPr>
    </w:p>
    <w:p w14:paraId="7FD04817" w14:textId="77777777" w:rsidR="006C0DE0" w:rsidRDefault="006C0DE0" w:rsidP="006C0DE0">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62F488D9" w14:textId="77777777" w:rsidR="006C0DE0" w:rsidRDefault="006C0DE0" w:rsidP="006C0DE0">
      <w:pPr>
        <w:spacing w:line="360" w:lineRule="auto"/>
        <w:ind w:left="284"/>
        <w:rPr>
          <w:rFonts w:ascii="Arial" w:hAnsi="Arial" w:cs="Arial"/>
          <w:b/>
          <w:bCs/>
        </w:rPr>
      </w:pPr>
    </w:p>
    <w:p w14:paraId="1E7F6CE4" w14:textId="77777777" w:rsidR="006C0DE0" w:rsidRDefault="006C0DE0" w:rsidP="006C0DE0">
      <w:pPr>
        <w:spacing w:line="360" w:lineRule="auto"/>
        <w:ind w:left="284"/>
        <w:rPr>
          <w:rFonts w:ascii="Arial" w:hAnsi="Arial" w:cs="Arial"/>
          <w:b/>
          <w:bCs/>
        </w:rPr>
      </w:pPr>
    </w:p>
    <w:p w14:paraId="7E3E1637" w14:textId="77777777" w:rsidR="001B0472" w:rsidRDefault="001B0472" w:rsidP="001B0472">
      <w:pPr>
        <w:pStyle w:val="Standard"/>
        <w:spacing w:line="360" w:lineRule="auto"/>
        <w:rPr>
          <w:rFonts w:ascii="Arial" w:eastAsia="Aptos" w:hAnsi="Arial" w:cs="Times New Roman"/>
          <w:color w:val="auto"/>
          <w:kern w:val="0"/>
          <w:lang w:val="ga-IE"/>
        </w:rPr>
      </w:pPr>
      <w:r w:rsidRPr="00F8477F">
        <w:rPr>
          <w:rFonts w:ascii="Arial" w:eastAsia="Aptos" w:hAnsi="Arial" w:cs="Times New Roman"/>
          <w:b/>
          <w:color w:val="auto"/>
          <w:kern w:val="0"/>
          <w:lang w:val="ga-IE"/>
        </w:rPr>
        <w:t>Riachtanas maidir le Ceadúnas Tiomána</w:t>
      </w:r>
      <w:r w:rsidRPr="00F8477F">
        <w:rPr>
          <w:rFonts w:ascii="Arial" w:eastAsia="Aptos" w:hAnsi="Arial" w:cs="Times New Roman"/>
          <w:color w:val="auto"/>
          <w:kern w:val="0"/>
          <w:lang w:val="ga-IE"/>
        </w:rPr>
        <w:br/>
        <w:t>Ba chóir d’iarratasóirí, ar dháta an iarratais, ceadúnas iomlán bailí Éireannach/AE, d’fheithiclí Aicme B, nó ceadúnas atá inghlactha ag NDLS a bheith acu lena aistriú chuig ceadúnas iomlán Éireannach, (Nasc thíos)</w:t>
      </w:r>
    </w:p>
    <w:p w14:paraId="2EE745DA" w14:textId="77777777" w:rsidR="001B0472" w:rsidRPr="0083465A" w:rsidRDefault="001B0472" w:rsidP="001B0472">
      <w:pPr>
        <w:spacing w:line="360" w:lineRule="auto"/>
        <w:rPr>
          <w:rFonts w:ascii="Arial" w:hAnsi="Arial" w:cs="Arial"/>
          <w:lang w:val="en-IE"/>
        </w:rPr>
      </w:pPr>
      <w:hyperlink r:id="rId11" w:anchor="exchange-of-foreign-driving-licences" w:history="1">
        <w:r w:rsidRPr="00E75A35">
          <w:rPr>
            <w:rStyle w:val="Hyperlink"/>
            <w:rFonts w:ascii="Arial" w:hAnsi="Arial" w:cs="Arial"/>
            <w:lang w:val="en-IE"/>
          </w:rPr>
          <w:t>https://www.ndls.ie/help/faq.html#exchange-of-foreign-driving-licences</w:t>
        </w:r>
      </w:hyperlink>
      <w:r w:rsidRPr="0083465A">
        <w:rPr>
          <w:rFonts w:ascii="Arial" w:hAnsi="Arial" w:cs="Arial"/>
        </w:rPr>
        <w:t xml:space="preserve"> </w:t>
      </w:r>
    </w:p>
    <w:p w14:paraId="6742D813" w14:textId="77777777" w:rsidR="0030384A" w:rsidRDefault="0030384A" w:rsidP="0030384A">
      <w:pPr>
        <w:pStyle w:val="Standard"/>
        <w:spacing w:line="360" w:lineRule="auto"/>
        <w:rPr>
          <w:rFonts w:ascii="Arial" w:hAnsi="Arial" w:cs="Arial"/>
          <w:b/>
          <w:bCs/>
          <w:highlight w:val="yellow"/>
        </w:rPr>
      </w:pPr>
    </w:p>
    <w:p w14:paraId="4560D205" w14:textId="77777777" w:rsidR="006C0DE0" w:rsidRPr="00FF5E26" w:rsidRDefault="006C0DE0"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4"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5B9B1168" w14:textId="77777777" w:rsidR="0030384A" w:rsidRDefault="0030384A" w:rsidP="00FF5E26">
      <w:pPr>
        <w:pStyle w:val="Standard"/>
        <w:spacing w:line="360" w:lineRule="auto"/>
        <w:rPr>
          <w:rFonts w:ascii="Arial" w:hAnsi="Arial" w:cs="Arial"/>
          <w:b/>
          <w:highlight w:val="yellow"/>
        </w:rPr>
      </w:pPr>
    </w:p>
    <w:p w14:paraId="461A9C18" w14:textId="77777777" w:rsidR="0030384A" w:rsidRDefault="0030384A" w:rsidP="00FF5E26">
      <w:pPr>
        <w:pStyle w:val="Standard"/>
        <w:spacing w:line="360" w:lineRule="auto"/>
        <w:rPr>
          <w:rFonts w:ascii="Arial" w:hAnsi="Arial" w:cs="Arial"/>
          <w:b/>
          <w:highlight w:val="yellow"/>
        </w:rPr>
      </w:pPr>
    </w:p>
    <w:p w14:paraId="56A66B0B" w14:textId="0DA43822" w:rsidR="00B35951" w:rsidRPr="006C0DE0" w:rsidRDefault="00B35951" w:rsidP="00B35951">
      <w:pPr>
        <w:pStyle w:val="Standard"/>
        <w:spacing w:line="360" w:lineRule="auto"/>
        <w:rPr>
          <w:rFonts w:ascii="Arial" w:hAnsi="Arial" w:cs="Arial"/>
          <w:b/>
        </w:rPr>
      </w:pPr>
      <w:proofErr w:type="spellStart"/>
      <w:r w:rsidRPr="006C0DE0">
        <w:rPr>
          <w:rFonts w:ascii="Arial" w:hAnsi="Arial" w:cs="Arial"/>
          <w:b/>
        </w:rPr>
        <w:lastRenderedPageBreak/>
        <w:t>Inmhianaithe</w:t>
      </w:r>
      <w:proofErr w:type="spellEnd"/>
      <w:r w:rsidR="006C0DE0" w:rsidRPr="006C0DE0">
        <w:rPr>
          <w:rFonts w:ascii="Arial" w:hAnsi="Arial" w:cs="Arial"/>
          <w:b/>
        </w:rPr>
        <w:t>:</w:t>
      </w:r>
    </w:p>
    <w:p w14:paraId="537A063E" w14:textId="77777777" w:rsidR="006C0DE0" w:rsidRPr="006C0DE0" w:rsidRDefault="006C0DE0" w:rsidP="00B35951">
      <w:pPr>
        <w:pStyle w:val="Standard"/>
        <w:spacing w:line="360" w:lineRule="auto"/>
        <w:rPr>
          <w:rFonts w:ascii="Arial" w:hAnsi="Arial" w:cs="Arial"/>
          <w:b/>
        </w:rPr>
      </w:pPr>
    </w:p>
    <w:p w14:paraId="496572FE" w14:textId="77777777" w:rsidR="00B35951" w:rsidRDefault="00B35951" w:rsidP="00B35951">
      <w:pPr>
        <w:pStyle w:val="Standard"/>
        <w:rPr>
          <w:rFonts w:ascii="Arial" w:hAnsi="Arial"/>
          <w:b/>
          <w:color w:val="0A0A0A"/>
          <w:shd w:val="clear" w:color="auto" w:fill="FFFFFF"/>
          <w:lang w:val="ga-IE" w:bidi="hi-IN"/>
        </w:rPr>
      </w:pPr>
      <w:r w:rsidRPr="006C0DE0">
        <w:rPr>
          <w:rFonts w:ascii="Arial" w:hAnsi="Arial"/>
          <w:b/>
          <w:color w:val="0A0A0A"/>
          <w:shd w:val="clear" w:color="auto" w:fill="FFFFFF"/>
          <w:lang w:val="ga-IE" w:bidi="hi-IN"/>
        </w:rPr>
        <w:t>Tá sé inmhianaithe go mbeadh na nithe seo a leanas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6F83BD8D" w14:textId="77777777" w:rsidR="001B0472" w:rsidRPr="001B0472" w:rsidRDefault="001B0472" w:rsidP="001B0472">
      <w:pPr>
        <w:numPr>
          <w:ilvl w:val="0"/>
          <w:numId w:val="28"/>
        </w:numPr>
        <w:spacing w:line="360" w:lineRule="auto"/>
        <w:rPr>
          <w:rFonts w:ascii="Arial" w:hAnsi="Arial" w:cs="Arial"/>
          <w:bCs/>
          <w:color w:val="000000"/>
          <w:lang w:val="ga-IE"/>
        </w:rPr>
      </w:pPr>
      <w:proofErr w:type="spellStart"/>
      <w:r w:rsidRPr="001B0472">
        <w:rPr>
          <w:rFonts w:ascii="Arial" w:hAnsi="Arial" w:cs="Arial"/>
          <w:bCs/>
          <w:color w:val="000000"/>
          <w:lang w:val="en-US"/>
        </w:rPr>
        <w:t>Cáilíocht</w:t>
      </w:r>
      <w:proofErr w:type="spellEnd"/>
      <w:r w:rsidRPr="001B0472">
        <w:rPr>
          <w:rFonts w:ascii="Arial" w:hAnsi="Arial" w:cs="Arial"/>
          <w:bCs/>
          <w:color w:val="000000"/>
          <w:lang w:val="en-US"/>
        </w:rPr>
        <w:t xml:space="preserve"> i </w:t>
      </w:r>
      <w:proofErr w:type="spellStart"/>
      <w:r w:rsidRPr="001B0472">
        <w:rPr>
          <w:rFonts w:ascii="Arial" w:hAnsi="Arial" w:cs="Arial"/>
          <w:bCs/>
          <w:color w:val="000000"/>
          <w:lang w:val="en-US"/>
        </w:rPr>
        <w:t>bhforbairt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pobail</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tithíocht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shóisialta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bainistíocht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eastáit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nó</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disciplín</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ábhartha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eile</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nach</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bhfuil</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riachtanach</w:t>
      </w:r>
      <w:proofErr w:type="spellEnd"/>
      <w:r w:rsidRPr="001B0472">
        <w:rPr>
          <w:rFonts w:ascii="Arial" w:hAnsi="Arial" w:cs="Arial"/>
          <w:bCs/>
          <w:color w:val="000000"/>
          <w:lang w:val="en-US"/>
        </w:rPr>
        <w:t xml:space="preserve">). </w:t>
      </w:r>
    </w:p>
    <w:p w14:paraId="2C0BAFE7" w14:textId="77777777" w:rsidR="001B0472" w:rsidRPr="001B0472" w:rsidRDefault="001B0472" w:rsidP="001B0472">
      <w:pPr>
        <w:numPr>
          <w:ilvl w:val="0"/>
          <w:numId w:val="28"/>
        </w:numPr>
        <w:spacing w:line="360" w:lineRule="auto"/>
        <w:rPr>
          <w:rFonts w:ascii="Arial" w:hAnsi="Arial" w:cs="Arial"/>
          <w:bCs/>
          <w:color w:val="000000"/>
          <w:lang w:val="en-US"/>
        </w:rPr>
      </w:pPr>
      <w:r w:rsidRPr="001B0472">
        <w:rPr>
          <w:rFonts w:ascii="Arial" w:hAnsi="Arial" w:cs="Arial"/>
          <w:bCs/>
          <w:color w:val="000000"/>
          <w:lang w:val="en-US"/>
        </w:rPr>
        <w:t xml:space="preserve">Eolas </w:t>
      </w:r>
      <w:proofErr w:type="spellStart"/>
      <w:r w:rsidRPr="001B0472">
        <w:rPr>
          <w:rFonts w:ascii="Arial" w:hAnsi="Arial" w:cs="Arial"/>
          <w:bCs/>
          <w:color w:val="000000"/>
          <w:lang w:val="en-US"/>
        </w:rPr>
        <w:t>maith</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reachtaíocht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ábhartha</w:t>
      </w:r>
      <w:proofErr w:type="spellEnd"/>
      <w:r w:rsidRPr="001B0472">
        <w:rPr>
          <w:rFonts w:ascii="Arial" w:hAnsi="Arial" w:cs="Arial"/>
          <w:bCs/>
          <w:color w:val="000000"/>
          <w:lang w:val="en-US"/>
        </w:rPr>
        <w:t xml:space="preserve">, go </w:t>
      </w:r>
      <w:proofErr w:type="spellStart"/>
      <w:r w:rsidRPr="001B0472">
        <w:rPr>
          <w:rFonts w:ascii="Arial" w:hAnsi="Arial" w:cs="Arial"/>
          <w:bCs/>
          <w:color w:val="000000"/>
          <w:lang w:val="en-US"/>
        </w:rPr>
        <w:t>háirithe</w:t>
      </w:r>
      <w:proofErr w:type="spellEnd"/>
      <w:r w:rsidRPr="001B0472">
        <w:rPr>
          <w:rFonts w:ascii="Arial" w:hAnsi="Arial" w:cs="Arial"/>
          <w:bCs/>
          <w:color w:val="000000"/>
          <w:lang w:val="en-US"/>
        </w:rPr>
        <w:t xml:space="preserve"> an </w:t>
      </w:r>
      <w:proofErr w:type="spellStart"/>
      <w:r w:rsidRPr="001B0472">
        <w:rPr>
          <w:rFonts w:ascii="Arial" w:hAnsi="Arial" w:cs="Arial"/>
          <w:bCs/>
          <w:color w:val="000000"/>
          <w:lang w:val="en-US"/>
        </w:rPr>
        <w:t>reachtaíocht</w:t>
      </w:r>
      <w:proofErr w:type="spellEnd"/>
      <w:r w:rsidRPr="001B0472">
        <w:rPr>
          <w:rFonts w:ascii="Arial" w:hAnsi="Arial" w:cs="Arial"/>
          <w:bCs/>
          <w:color w:val="000000"/>
          <w:lang w:val="en-US"/>
        </w:rPr>
        <w:t xml:space="preserve"> a </w:t>
      </w:r>
      <w:proofErr w:type="spellStart"/>
      <w:r w:rsidRPr="001B0472">
        <w:rPr>
          <w:rFonts w:ascii="Arial" w:hAnsi="Arial" w:cs="Arial"/>
          <w:bCs/>
          <w:color w:val="000000"/>
          <w:lang w:val="en-US"/>
        </w:rPr>
        <w:t>bhaineann</w:t>
      </w:r>
      <w:proofErr w:type="spellEnd"/>
      <w:r w:rsidRPr="001B0472">
        <w:rPr>
          <w:rFonts w:ascii="Arial" w:hAnsi="Arial" w:cs="Arial"/>
          <w:bCs/>
          <w:color w:val="000000"/>
          <w:lang w:val="en-US"/>
        </w:rPr>
        <w:t xml:space="preserve"> le </w:t>
      </w:r>
      <w:proofErr w:type="spellStart"/>
      <w:r w:rsidRPr="001B0472">
        <w:rPr>
          <w:rFonts w:ascii="Arial" w:hAnsi="Arial" w:cs="Arial"/>
          <w:bCs/>
          <w:color w:val="000000"/>
          <w:lang w:val="en-US"/>
        </w:rPr>
        <w:t>hiompar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frithshóisialta</w:t>
      </w:r>
      <w:proofErr w:type="spellEnd"/>
      <w:r w:rsidRPr="001B0472">
        <w:rPr>
          <w:rFonts w:ascii="Arial" w:hAnsi="Arial" w:cs="Arial"/>
          <w:bCs/>
          <w:color w:val="000000"/>
          <w:lang w:val="en-US"/>
        </w:rPr>
        <w:t xml:space="preserve"> a </w:t>
      </w:r>
      <w:proofErr w:type="spellStart"/>
      <w:r w:rsidRPr="001B0472">
        <w:rPr>
          <w:rFonts w:ascii="Arial" w:hAnsi="Arial" w:cs="Arial"/>
          <w:bCs/>
          <w:color w:val="000000"/>
          <w:lang w:val="en-US"/>
        </w:rPr>
        <w:t>bhainistiú</w:t>
      </w:r>
      <w:proofErr w:type="spellEnd"/>
      <w:r w:rsidRPr="001B0472">
        <w:rPr>
          <w:rFonts w:ascii="Arial" w:hAnsi="Arial" w:cs="Arial"/>
          <w:bCs/>
          <w:color w:val="000000"/>
          <w:lang w:val="en-US"/>
        </w:rPr>
        <w:t xml:space="preserve">. </w:t>
      </w:r>
    </w:p>
    <w:p w14:paraId="5767F720" w14:textId="77777777" w:rsidR="001B0472" w:rsidRPr="001B0472" w:rsidRDefault="001B0472" w:rsidP="001B0472">
      <w:pPr>
        <w:numPr>
          <w:ilvl w:val="0"/>
          <w:numId w:val="28"/>
        </w:numPr>
        <w:spacing w:line="360" w:lineRule="auto"/>
        <w:rPr>
          <w:rFonts w:ascii="Arial" w:hAnsi="Arial" w:cs="Arial"/>
          <w:bCs/>
          <w:color w:val="000000"/>
          <w:lang w:val="en-US"/>
        </w:rPr>
      </w:pPr>
      <w:r w:rsidRPr="001B0472">
        <w:rPr>
          <w:rFonts w:ascii="Arial" w:hAnsi="Arial" w:cs="Arial"/>
          <w:bCs/>
          <w:color w:val="000000"/>
          <w:lang w:val="en-US"/>
        </w:rPr>
        <w:t xml:space="preserve">A </w:t>
      </w:r>
      <w:proofErr w:type="spellStart"/>
      <w:r w:rsidRPr="001B0472">
        <w:rPr>
          <w:rFonts w:ascii="Arial" w:hAnsi="Arial" w:cs="Arial"/>
          <w:bCs/>
          <w:color w:val="000000"/>
          <w:lang w:val="en-US"/>
        </w:rPr>
        <w:t>bheith</w:t>
      </w:r>
      <w:proofErr w:type="spellEnd"/>
      <w:r w:rsidRPr="001B0472">
        <w:rPr>
          <w:rFonts w:ascii="Arial" w:hAnsi="Arial" w:cs="Arial"/>
          <w:bCs/>
          <w:color w:val="000000"/>
          <w:lang w:val="en-US"/>
        </w:rPr>
        <w:t xml:space="preserve"> an-</w:t>
      </w:r>
      <w:proofErr w:type="spellStart"/>
      <w:r w:rsidRPr="001B0472">
        <w:rPr>
          <w:rFonts w:ascii="Arial" w:hAnsi="Arial" w:cs="Arial"/>
          <w:bCs/>
          <w:color w:val="000000"/>
          <w:lang w:val="en-US"/>
        </w:rPr>
        <w:t>spreagtha</w:t>
      </w:r>
      <w:proofErr w:type="spellEnd"/>
      <w:r w:rsidRPr="001B0472">
        <w:rPr>
          <w:rFonts w:ascii="Arial" w:hAnsi="Arial" w:cs="Arial"/>
          <w:bCs/>
          <w:color w:val="000000"/>
          <w:lang w:val="en-US"/>
        </w:rPr>
        <w:t>.</w:t>
      </w:r>
    </w:p>
    <w:p w14:paraId="4A806808" w14:textId="77777777" w:rsidR="001B0472" w:rsidRPr="001B0472" w:rsidRDefault="001B0472" w:rsidP="001B0472">
      <w:pPr>
        <w:numPr>
          <w:ilvl w:val="0"/>
          <w:numId w:val="28"/>
        </w:numPr>
        <w:spacing w:line="360" w:lineRule="auto"/>
        <w:rPr>
          <w:rFonts w:ascii="Arial" w:hAnsi="Arial" w:cs="Arial"/>
          <w:bCs/>
          <w:color w:val="000000"/>
          <w:lang w:val="en-US"/>
        </w:rPr>
      </w:pPr>
      <w:proofErr w:type="spellStart"/>
      <w:r w:rsidRPr="001B0472">
        <w:rPr>
          <w:rFonts w:ascii="Arial" w:hAnsi="Arial" w:cs="Arial"/>
          <w:bCs/>
          <w:color w:val="000000"/>
          <w:lang w:val="en-US"/>
        </w:rPr>
        <w:t>Scileanna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láidre</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idirphearsanta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cumarsáide</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eagrúcháin</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idirbheartaíochta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an </w:t>
      </w:r>
      <w:proofErr w:type="spellStart"/>
      <w:r w:rsidRPr="001B0472">
        <w:rPr>
          <w:rFonts w:ascii="Arial" w:hAnsi="Arial" w:cs="Arial"/>
          <w:bCs/>
          <w:color w:val="000000"/>
          <w:lang w:val="en-US"/>
        </w:rPr>
        <w:t>cumas</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caidreamh</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oibre</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éifeachtach</w:t>
      </w:r>
      <w:proofErr w:type="spellEnd"/>
      <w:r w:rsidRPr="001B0472">
        <w:rPr>
          <w:rFonts w:ascii="Arial" w:hAnsi="Arial" w:cs="Arial"/>
          <w:bCs/>
          <w:color w:val="000000"/>
          <w:lang w:val="en-US"/>
        </w:rPr>
        <w:t xml:space="preserve"> a </w:t>
      </w:r>
      <w:proofErr w:type="spellStart"/>
      <w:r w:rsidRPr="001B0472">
        <w:rPr>
          <w:rFonts w:ascii="Arial" w:hAnsi="Arial" w:cs="Arial"/>
          <w:bCs/>
          <w:color w:val="000000"/>
          <w:lang w:val="en-US"/>
        </w:rPr>
        <w:t>fhorbairt</w:t>
      </w:r>
      <w:proofErr w:type="spellEnd"/>
      <w:r w:rsidRPr="001B0472">
        <w:rPr>
          <w:rFonts w:ascii="Arial" w:hAnsi="Arial" w:cs="Arial"/>
          <w:bCs/>
          <w:color w:val="000000"/>
          <w:lang w:val="en-US"/>
        </w:rPr>
        <w:t xml:space="preserve"> leis </w:t>
      </w:r>
      <w:proofErr w:type="gramStart"/>
      <w:r w:rsidRPr="001B0472">
        <w:rPr>
          <w:rFonts w:ascii="Arial" w:hAnsi="Arial" w:cs="Arial"/>
          <w:bCs/>
          <w:color w:val="000000"/>
          <w:lang w:val="en-US"/>
        </w:rPr>
        <w:t>an</w:t>
      </w:r>
      <w:proofErr w:type="gramEnd"/>
      <w:r w:rsidRPr="001B0472">
        <w:rPr>
          <w:rFonts w:ascii="Arial" w:hAnsi="Arial" w:cs="Arial"/>
          <w:bCs/>
          <w:color w:val="000000"/>
          <w:lang w:val="en-US"/>
        </w:rPr>
        <w:t xml:space="preserve"> </w:t>
      </w:r>
      <w:proofErr w:type="spellStart"/>
      <w:r w:rsidRPr="001B0472">
        <w:rPr>
          <w:rFonts w:ascii="Arial" w:hAnsi="Arial" w:cs="Arial"/>
          <w:bCs/>
          <w:color w:val="000000"/>
          <w:lang w:val="en-US"/>
        </w:rPr>
        <w:t>bhfoireann</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le </w:t>
      </w:r>
      <w:proofErr w:type="spellStart"/>
      <w:r w:rsidRPr="001B0472">
        <w:rPr>
          <w:rFonts w:ascii="Arial" w:hAnsi="Arial" w:cs="Arial"/>
          <w:bCs/>
          <w:color w:val="000000"/>
          <w:lang w:val="en-US"/>
        </w:rPr>
        <w:t>pobail</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áitiúla</w:t>
      </w:r>
      <w:proofErr w:type="spellEnd"/>
      <w:r w:rsidRPr="001B0472">
        <w:rPr>
          <w:rFonts w:ascii="Arial" w:hAnsi="Arial" w:cs="Arial"/>
          <w:bCs/>
          <w:color w:val="000000"/>
          <w:lang w:val="en-US"/>
        </w:rPr>
        <w:t xml:space="preserve">. </w:t>
      </w:r>
    </w:p>
    <w:p w14:paraId="3B23D9D7" w14:textId="77777777" w:rsidR="001B0472" w:rsidRPr="001B0472" w:rsidRDefault="001B0472" w:rsidP="001B0472">
      <w:pPr>
        <w:numPr>
          <w:ilvl w:val="0"/>
          <w:numId w:val="28"/>
        </w:numPr>
        <w:spacing w:line="360" w:lineRule="auto"/>
        <w:rPr>
          <w:rFonts w:ascii="Arial" w:hAnsi="Arial" w:cs="Arial"/>
          <w:bCs/>
          <w:color w:val="000000"/>
          <w:lang w:val="en-US"/>
        </w:rPr>
      </w:pPr>
      <w:proofErr w:type="spellStart"/>
      <w:r w:rsidRPr="001B0472">
        <w:rPr>
          <w:rFonts w:ascii="Arial" w:hAnsi="Arial" w:cs="Arial"/>
          <w:bCs/>
          <w:color w:val="000000"/>
          <w:lang w:val="en-US"/>
        </w:rPr>
        <w:t>Ábalta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oibriú</w:t>
      </w:r>
      <w:proofErr w:type="spellEnd"/>
      <w:r w:rsidRPr="001B0472">
        <w:rPr>
          <w:rFonts w:ascii="Arial" w:hAnsi="Arial" w:cs="Arial"/>
          <w:bCs/>
          <w:color w:val="000000"/>
          <w:lang w:val="en-US"/>
        </w:rPr>
        <w:t xml:space="preserve"> as a </w:t>
      </w:r>
      <w:proofErr w:type="spellStart"/>
      <w:r w:rsidRPr="001B0472">
        <w:rPr>
          <w:rFonts w:ascii="Arial" w:hAnsi="Arial" w:cs="Arial"/>
          <w:bCs/>
          <w:color w:val="000000"/>
          <w:lang w:val="en-US"/>
        </w:rPr>
        <w:t>stuaim</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féin</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mar </w:t>
      </w:r>
      <w:proofErr w:type="spellStart"/>
      <w:r w:rsidRPr="001B0472">
        <w:rPr>
          <w:rFonts w:ascii="Arial" w:hAnsi="Arial" w:cs="Arial"/>
          <w:bCs/>
          <w:color w:val="000000"/>
          <w:lang w:val="en-US"/>
        </w:rPr>
        <w:t>chuid</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d’fhoireann</w:t>
      </w:r>
      <w:proofErr w:type="spellEnd"/>
      <w:r w:rsidRPr="001B0472">
        <w:rPr>
          <w:rFonts w:ascii="Arial" w:hAnsi="Arial" w:cs="Arial"/>
          <w:bCs/>
          <w:color w:val="000000"/>
          <w:lang w:val="en-US"/>
        </w:rPr>
        <w:t xml:space="preserve">, de </w:t>
      </w:r>
      <w:proofErr w:type="spellStart"/>
      <w:r w:rsidRPr="001B0472">
        <w:rPr>
          <w:rFonts w:ascii="Arial" w:hAnsi="Arial" w:cs="Arial"/>
          <w:bCs/>
          <w:color w:val="000000"/>
          <w:lang w:val="en-US"/>
        </w:rPr>
        <w:t>réir</w:t>
      </w:r>
      <w:proofErr w:type="spellEnd"/>
      <w:r w:rsidRPr="001B0472">
        <w:rPr>
          <w:rFonts w:ascii="Arial" w:hAnsi="Arial" w:cs="Arial"/>
          <w:bCs/>
          <w:color w:val="000000"/>
          <w:lang w:val="en-US"/>
        </w:rPr>
        <w:t xml:space="preserve"> mar is </w:t>
      </w:r>
      <w:proofErr w:type="spellStart"/>
      <w:r w:rsidRPr="001B0472">
        <w:rPr>
          <w:rFonts w:ascii="Arial" w:hAnsi="Arial" w:cs="Arial"/>
          <w:bCs/>
          <w:color w:val="000000"/>
          <w:lang w:val="en-US"/>
        </w:rPr>
        <w:t>gá</w:t>
      </w:r>
      <w:proofErr w:type="spellEnd"/>
      <w:r w:rsidRPr="001B0472">
        <w:rPr>
          <w:rFonts w:ascii="Arial" w:hAnsi="Arial" w:cs="Arial"/>
          <w:bCs/>
          <w:color w:val="000000"/>
          <w:lang w:val="en-US"/>
        </w:rPr>
        <w:t xml:space="preserve">. </w:t>
      </w:r>
    </w:p>
    <w:p w14:paraId="6968EC43" w14:textId="77777777" w:rsidR="001B0472" w:rsidRPr="001B0472" w:rsidRDefault="001B0472" w:rsidP="001B0472">
      <w:pPr>
        <w:numPr>
          <w:ilvl w:val="0"/>
          <w:numId w:val="28"/>
        </w:numPr>
        <w:spacing w:line="360" w:lineRule="auto"/>
        <w:rPr>
          <w:rFonts w:ascii="Arial" w:hAnsi="Arial" w:cs="Arial"/>
          <w:bCs/>
          <w:color w:val="000000"/>
          <w:lang w:val="en-US"/>
        </w:rPr>
      </w:pPr>
      <w:r w:rsidRPr="001B0472">
        <w:rPr>
          <w:rFonts w:ascii="Arial" w:hAnsi="Arial" w:cs="Arial"/>
          <w:bCs/>
          <w:color w:val="000000"/>
          <w:lang w:val="en-US"/>
        </w:rPr>
        <w:t xml:space="preserve">Eolas </w:t>
      </w:r>
      <w:proofErr w:type="spellStart"/>
      <w:r w:rsidRPr="001B0472">
        <w:rPr>
          <w:rFonts w:ascii="Arial" w:hAnsi="Arial" w:cs="Arial"/>
          <w:bCs/>
          <w:color w:val="000000"/>
          <w:lang w:val="en-US"/>
        </w:rPr>
        <w:t>sásúil</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chúlra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sholáthar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na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tithíochta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sóisialta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pholasaithe</w:t>
      </w:r>
      <w:proofErr w:type="spellEnd"/>
      <w:r w:rsidRPr="001B0472">
        <w:rPr>
          <w:rFonts w:ascii="Arial" w:hAnsi="Arial" w:cs="Arial"/>
          <w:bCs/>
          <w:color w:val="000000"/>
          <w:lang w:val="en-US"/>
        </w:rPr>
        <w:t xml:space="preserve"> a </w:t>
      </w:r>
      <w:proofErr w:type="spellStart"/>
      <w:r w:rsidRPr="001B0472">
        <w:rPr>
          <w:rFonts w:ascii="Arial" w:hAnsi="Arial" w:cs="Arial"/>
          <w:bCs/>
          <w:color w:val="000000"/>
          <w:lang w:val="en-US"/>
        </w:rPr>
        <w:t>rialaíonn</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soláthar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na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tithíochta</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sóisialta</w:t>
      </w:r>
      <w:proofErr w:type="spellEnd"/>
      <w:r w:rsidRPr="001B0472">
        <w:rPr>
          <w:rFonts w:ascii="Arial" w:hAnsi="Arial" w:cs="Arial"/>
          <w:bCs/>
          <w:color w:val="000000"/>
          <w:lang w:val="en-US"/>
        </w:rPr>
        <w:t xml:space="preserve">. </w:t>
      </w:r>
    </w:p>
    <w:p w14:paraId="793CBA67" w14:textId="77777777" w:rsidR="001B0472" w:rsidRPr="001B0472" w:rsidRDefault="001B0472" w:rsidP="001B0472">
      <w:pPr>
        <w:numPr>
          <w:ilvl w:val="0"/>
          <w:numId w:val="28"/>
        </w:numPr>
        <w:spacing w:line="360" w:lineRule="auto"/>
        <w:rPr>
          <w:rFonts w:ascii="Arial" w:hAnsi="Arial" w:cs="Arial"/>
          <w:bCs/>
          <w:color w:val="000000"/>
          <w:lang w:val="en-US"/>
        </w:rPr>
      </w:pPr>
      <w:proofErr w:type="spellStart"/>
      <w:r w:rsidRPr="001B0472">
        <w:rPr>
          <w:rFonts w:ascii="Arial" w:hAnsi="Arial" w:cs="Arial"/>
          <w:bCs/>
          <w:color w:val="000000"/>
          <w:lang w:val="en-US"/>
        </w:rPr>
        <w:t>Feasacht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agus</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tuiscint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ar</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shaincheisteanna</w:t>
      </w:r>
      <w:proofErr w:type="spellEnd"/>
      <w:r w:rsidRPr="001B0472">
        <w:rPr>
          <w:rFonts w:ascii="Arial" w:hAnsi="Arial" w:cs="Arial"/>
          <w:bCs/>
          <w:color w:val="000000"/>
          <w:lang w:val="en-US"/>
        </w:rPr>
        <w:t xml:space="preserve"> a </w:t>
      </w:r>
      <w:proofErr w:type="spellStart"/>
      <w:r w:rsidRPr="001B0472">
        <w:rPr>
          <w:rFonts w:ascii="Arial" w:hAnsi="Arial" w:cs="Arial"/>
          <w:bCs/>
          <w:color w:val="000000"/>
          <w:lang w:val="en-US"/>
        </w:rPr>
        <w:t>bhaineann</w:t>
      </w:r>
      <w:proofErr w:type="spellEnd"/>
      <w:r w:rsidRPr="001B0472">
        <w:rPr>
          <w:rFonts w:ascii="Arial" w:hAnsi="Arial" w:cs="Arial"/>
          <w:bCs/>
          <w:color w:val="000000"/>
          <w:lang w:val="en-US"/>
        </w:rPr>
        <w:t xml:space="preserve"> le </w:t>
      </w:r>
      <w:proofErr w:type="spellStart"/>
      <w:r w:rsidRPr="001B0472">
        <w:rPr>
          <w:rFonts w:ascii="Arial" w:hAnsi="Arial" w:cs="Arial"/>
          <w:bCs/>
          <w:color w:val="000000"/>
          <w:lang w:val="en-US"/>
        </w:rPr>
        <w:t>bainistíocht</w:t>
      </w:r>
      <w:proofErr w:type="spellEnd"/>
      <w:r w:rsidRPr="001B0472">
        <w:rPr>
          <w:rFonts w:ascii="Arial" w:hAnsi="Arial" w:cs="Arial"/>
          <w:bCs/>
          <w:color w:val="000000"/>
          <w:lang w:val="en-US"/>
        </w:rPr>
        <w:t xml:space="preserve"> </w:t>
      </w:r>
      <w:proofErr w:type="spellStart"/>
      <w:r w:rsidRPr="001B0472">
        <w:rPr>
          <w:rFonts w:ascii="Arial" w:hAnsi="Arial" w:cs="Arial"/>
          <w:bCs/>
          <w:color w:val="000000"/>
          <w:lang w:val="en-US"/>
        </w:rPr>
        <w:t>eastáit</w:t>
      </w:r>
      <w:proofErr w:type="spellEnd"/>
      <w:r w:rsidRPr="001B0472">
        <w:rPr>
          <w:rFonts w:ascii="Arial" w:hAnsi="Arial" w:cs="Arial"/>
          <w:bCs/>
          <w:color w:val="000000"/>
          <w:lang w:val="en-US"/>
        </w:rPr>
        <w:t xml:space="preserve">. </w:t>
      </w:r>
    </w:p>
    <w:p w14:paraId="1CFD4164" w14:textId="29C7E91F" w:rsidR="006C0DE0" w:rsidRPr="001B0472" w:rsidRDefault="001B0472" w:rsidP="001B0472">
      <w:pPr>
        <w:pStyle w:val="ListParagraph"/>
        <w:numPr>
          <w:ilvl w:val="0"/>
          <w:numId w:val="28"/>
        </w:numPr>
        <w:spacing w:line="360" w:lineRule="auto"/>
        <w:rPr>
          <w:rFonts w:ascii="Arial" w:hAnsi="Arial" w:cs="Arial"/>
          <w:bCs/>
          <w:color w:val="000000"/>
          <w:lang w:val="ga-IE"/>
        </w:rPr>
      </w:pPr>
      <w:r w:rsidRPr="001B0472">
        <w:rPr>
          <w:rFonts w:ascii="Arial" w:hAnsi="Arial" w:cs="Arial"/>
          <w:bCs/>
          <w:color w:val="000000"/>
          <w:lang w:val="ga-IE"/>
        </w:rPr>
        <w:t>Ábalta oibriú go díreach le réimse éagsúil gníomhaireachtaí agus comhlachtaí.</w:t>
      </w:r>
    </w:p>
    <w:p w14:paraId="4CF1F686" w14:textId="77777777" w:rsidR="006C0DE0" w:rsidRDefault="006C0DE0" w:rsidP="00FF5E26">
      <w:pPr>
        <w:spacing w:line="360" w:lineRule="auto"/>
        <w:rPr>
          <w:rFonts w:ascii="Arial" w:hAnsi="Arial" w:cs="Arial"/>
          <w:b/>
          <w:color w:val="000000"/>
          <w:lang w:val="ga-IE"/>
        </w:rPr>
      </w:pPr>
    </w:p>
    <w:p w14:paraId="3C518156" w14:textId="3AC2598B"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szCs w:val="24"/>
              </w:rPr>
              <w:t>Bainistíocht</w:t>
            </w:r>
            <w:proofErr w:type="spellEnd"/>
            <w:r w:rsidRPr="00737330">
              <w:rPr>
                <w:rFonts w:ascii="Arial" w:hAnsi="Arial" w:cs="Arial"/>
                <w:b/>
                <w:bCs/>
                <w:szCs w:val="24"/>
              </w:rPr>
              <w:t xml:space="preserve"> </w:t>
            </w:r>
            <w:proofErr w:type="spellStart"/>
            <w:r w:rsidRPr="00737330">
              <w:rPr>
                <w:rFonts w:ascii="Arial" w:hAnsi="Arial" w:cs="Arial"/>
                <w:b/>
                <w:bCs/>
                <w:szCs w:val="24"/>
              </w:rPr>
              <w:t>agus</w:t>
            </w:r>
            <w:proofErr w:type="spellEnd"/>
            <w:r w:rsidRPr="00737330">
              <w:rPr>
                <w:rFonts w:ascii="Arial" w:hAnsi="Arial" w:cs="Arial"/>
                <w:b/>
                <w:bCs/>
                <w:szCs w:val="24"/>
              </w:rPr>
              <w:t xml:space="preserve"> </w:t>
            </w:r>
            <w:proofErr w:type="spellStart"/>
            <w:r w:rsidRPr="00737330">
              <w:rPr>
                <w:rFonts w:ascii="Arial" w:hAnsi="Arial" w:cs="Arial"/>
                <w:b/>
                <w:bCs/>
                <w:szCs w:val="24"/>
              </w:rPr>
              <w:t>Athrú</w:t>
            </w:r>
            <w:proofErr w:type="spellEnd"/>
          </w:p>
        </w:tc>
      </w:tr>
      <w:tr w:rsidR="00492E5C" w:rsidRPr="00BC7800" w14:paraId="5580FAF5" w14:textId="77777777" w:rsidTr="00087A50">
        <w:tc>
          <w:tcPr>
            <w:tcW w:w="9629" w:type="dxa"/>
          </w:tcPr>
          <w:p w14:paraId="4B5FFF13" w14:textId="77777777" w:rsidR="001B0472" w:rsidRDefault="001B0472" w:rsidP="001B0472">
            <w:pPr>
              <w:pStyle w:val="ListParagraph"/>
              <w:numPr>
                <w:ilvl w:val="0"/>
                <w:numId w:val="19"/>
              </w:numPr>
              <w:spacing w:after="160" w:line="360" w:lineRule="auto"/>
              <w:rPr>
                <w:rFonts w:ascii="Arial" w:eastAsiaTheme="minorHAnsi" w:hAnsi="Arial" w:cs="Arial"/>
                <w:kern w:val="2"/>
                <w:szCs w:val="24"/>
                <w:lang w:val="ga-IE" w:eastAsia="en-US" w:bidi="ar-SA"/>
              </w:rPr>
            </w:pPr>
            <w:proofErr w:type="spellStart"/>
            <w:r>
              <w:rPr>
                <w:rFonts w:ascii="Arial" w:hAnsi="Arial"/>
              </w:rPr>
              <w:t>Acmhainní</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héifeachtúil</w:t>
            </w:r>
            <w:proofErr w:type="spellEnd"/>
            <w:r>
              <w:rPr>
                <w:rFonts w:ascii="Arial" w:hAnsi="Arial"/>
              </w:rPr>
              <w:t xml:space="preserve"> i </w:t>
            </w:r>
            <w:proofErr w:type="spellStart"/>
            <w:r>
              <w:rPr>
                <w:rFonts w:ascii="Arial" w:hAnsi="Arial"/>
              </w:rPr>
              <w:t>gcomhréir</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prótacail</w:t>
            </w:r>
            <w:proofErr w:type="spellEnd"/>
            <w:r>
              <w:rPr>
                <w:rFonts w:ascii="Arial" w:hAnsi="Arial"/>
              </w:rPr>
              <w:t xml:space="preserve"> </w:t>
            </w:r>
            <w:proofErr w:type="spellStart"/>
            <w:r>
              <w:rPr>
                <w:rFonts w:ascii="Arial" w:hAnsi="Arial"/>
              </w:rPr>
              <w:t>rialachais</w:t>
            </w:r>
            <w:proofErr w:type="spellEnd"/>
            <w:r>
              <w:rPr>
                <w:rFonts w:ascii="Arial" w:hAnsi="Arial"/>
              </w:rPr>
              <w:t xml:space="preserve"> go </w:t>
            </w:r>
            <w:proofErr w:type="spellStart"/>
            <w:r>
              <w:rPr>
                <w:rFonts w:ascii="Arial" w:hAnsi="Arial"/>
              </w:rPr>
              <w:t>léir</w:t>
            </w:r>
            <w:proofErr w:type="spellEnd"/>
            <w:r>
              <w:rPr>
                <w:rFonts w:ascii="Arial" w:hAnsi="Arial"/>
              </w:rPr>
              <w:t>.</w:t>
            </w:r>
          </w:p>
          <w:p w14:paraId="3CC948DB" w14:textId="77777777" w:rsidR="001B0472" w:rsidRDefault="001B0472" w:rsidP="001B0472">
            <w:pPr>
              <w:pStyle w:val="ListParagraph"/>
              <w:numPr>
                <w:ilvl w:val="0"/>
                <w:numId w:val="19"/>
              </w:numPr>
              <w:spacing w:after="160" w:line="360" w:lineRule="auto"/>
              <w:rPr>
                <w:rFonts w:ascii="Arial" w:hAnsi="Arial" w:cs="Arial"/>
              </w:rPr>
            </w:pPr>
            <w:proofErr w:type="spellStart"/>
            <w:r>
              <w:rPr>
                <w:rFonts w:ascii="Arial" w:hAnsi="Arial"/>
              </w:rPr>
              <w:t>Cruthaitheacht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nuálaíocht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rathúla</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p>
          <w:p w14:paraId="10FCC1F1" w14:textId="77777777" w:rsidR="001B0472" w:rsidRDefault="001B0472" w:rsidP="001B0472">
            <w:pPr>
              <w:pStyle w:val="ListParagraph"/>
              <w:numPr>
                <w:ilvl w:val="0"/>
                <w:numId w:val="19"/>
              </w:numPr>
              <w:spacing w:after="160" w:line="360" w:lineRule="auto"/>
              <w:rPr>
                <w:rFonts w:ascii="Arial" w:hAnsi="Arial" w:cs="Arial"/>
              </w:rPr>
            </w:pPr>
            <w:proofErr w:type="spellStart"/>
            <w:r>
              <w:rPr>
                <w:rFonts w:ascii="Arial" w:hAnsi="Arial"/>
              </w:rPr>
              <w:t>Tabhairt</w:t>
            </w:r>
            <w:proofErr w:type="spellEnd"/>
            <w:r>
              <w:rPr>
                <w:rFonts w:ascii="Arial" w:hAnsi="Arial"/>
              </w:rPr>
              <w:t xml:space="preserve"> </w:t>
            </w:r>
            <w:proofErr w:type="spellStart"/>
            <w:r>
              <w:rPr>
                <w:rFonts w:ascii="Arial" w:hAnsi="Arial"/>
              </w:rPr>
              <w:t>isteach</w:t>
            </w:r>
            <w:proofErr w:type="spellEnd"/>
            <w:r>
              <w:rPr>
                <w:rFonts w:ascii="Arial" w:hAnsi="Arial"/>
              </w:rPr>
              <w:t xml:space="preserve"> an </w:t>
            </w:r>
            <w:proofErr w:type="spellStart"/>
            <w:r>
              <w:rPr>
                <w:rFonts w:ascii="Arial" w:hAnsi="Arial"/>
              </w:rPr>
              <w:t>athraithe</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go </w:t>
            </w:r>
            <w:proofErr w:type="spellStart"/>
            <w:proofErr w:type="gramStart"/>
            <w:r>
              <w:rPr>
                <w:rFonts w:ascii="Arial" w:hAnsi="Arial"/>
              </w:rPr>
              <w:t>héifeachtach</w:t>
            </w:r>
            <w:proofErr w:type="spellEnd"/>
            <w:r>
              <w:rPr>
                <w:rFonts w:ascii="Arial" w:hAnsi="Arial"/>
              </w:rPr>
              <w:t>;</w:t>
            </w:r>
            <w:proofErr w:type="gramEnd"/>
          </w:p>
          <w:p w14:paraId="4BA8FFDC" w14:textId="77777777" w:rsidR="001B0472" w:rsidRDefault="001B0472" w:rsidP="001B0472">
            <w:pPr>
              <w:pStyle w:val="ListParagraph"/>
              <w:numPr>
                <w:ilvl w:val="0"/>
                <w:numId w:val="19"/>
              </w:numPr>
              <w:spacing w:after="160" w:line="360" w:lineRule="auto"/>
              <w:rPr>
                <w:rFonts w:ascii="Arial" w:hAnsi="Arial" w:cs="Arial"/>
              </w:rPr>
            </w:pPr>
            <w:proofErr w:type="spellStart"/>
            <w:r>
              <w:rPr>
                <w:rFonts w:ascii="Arial" w:hAnsi="Arial"/>
              </w:rPr>
              <w:t>Cultúr</w:t>
            </w:r>
            <w:proofErr w:type="spellEnd"/>
            <w:r>
              <w:rPr>
                <w:rFonts w:ascii="Arial" w:hAnsi="Arial"/>
              </w:rPr>
              <w:t xml:space="preserve"> </w:t>
            </w:r>
            <w:proofErr w:type="spellStart"/>
            <w:r>
              <w:rPr>
                <w:rFonts w:ascii="Arial" w:hAnsi="Arial"/>
              </w:rPr>
              <w:t>nuálaíochta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cruthaitheachta</w:t>
            </w:r>
            <w:proofErr w:type="spellEnd"/>
            <w:r>
              <w:rPr>
                <w:rFonts w:ascii="Arial" w:hAnsi="Arial"/>
              </w:rPr>
              <w:t xml:space="preserve"> a </w:t>
            </w:r>
            <w:proofErr w:type="spellStart"/>
            <w:r>
              <w:rPr>
                <w:rFonts w:ascii="Arial" w:hAnsi="Arial"/>
              </w:rPr>
              <w:t>chothú</w:t>
            </w:r>
            <w:proofErr w:type="spellEnd"/>
            <w:r>
              <w:rPr>
                <w:rFonts w:ascii="Arial" w:hAnsi="Arial"/>
              </w:rPr>
              <w:t xml:space="preserve"> i </w:t>
            </w:r>
            <w:proofErr w:type="spellStart"/>
            <w:r>
              <w:rPr>
                <w:rFonts w:ascii="Arial" w:hAnsi="Arial"/>
              </w:rPr>
              <w:t>bhfostaithe</w:t>
            </w:r>
            <w:proofErr w:type="spellEnd"/>
            <w:r>
              <w:rPr>
                <w:rFonts w:ascii="Arial" w:hAnsi="Arial"/>
              </w:rPr>
              <w:t xml:space="preserve"> </w:t>
            </w:r>
            <w:proofErr w:type="spellStart"/>
            <w:r>
              <w:rPr>
                <w:rFonts w:ascii="Arial" w:hAnsi="Arial"/>
              </w:rPr>
              <w:t>agus</w:t>
            </w:r>
            <w:proofErr w:type="spellEnd"/>
            <w:r>
              <w:rPr>
                <w:rFonts w:ascii="Arial" w:hAnsi="Arial"/>
              </w:rPr>
              <w:t xml:space="preserve"> cur in </w:t>
            </w:r>
            <w:proofErr w:type="spellStart"/>
            <w:r>
              <w:rPr>
                <w:rFonts w:ascii="Arial" w:hAnsi="Arial"/>
              </w:rPr>
              <w:t>aghaidh</w:t>
            </w:r>
            <w:proofErr w:type="spellEnd"/>
            <w:r>
              <w:rPr>
                <w:rFonts w:ascii="Arial" w:hAnsi="Arial"/>
              </w:rPr>
              <w:t xml:space="preserve"> </w:t>
            </w:r>
            <w:proofErr w:type="spellStart"/>
            <w:r>
              <w:rPr>
                <w:rFonts w:ascii="Arial" w:hAnsi="Arial"/>
              </w:rPr>
              <w:t>athraithe</w:t>
            </w:r>
            <w:proofErr w:type="spellEnd"/>
            <w:r>
              <w:rPr>
                <w:rFonts w:ascii="Arial" w:hAnsi="Arial"/>
              </w:rPr>
              <w:t xml:space="preserve"> a </w:t>
            </w:r>
            <w:proofErr w:type="spellStart"/>
            <w:r>
              <w:rPr>
                <w:rFonts w:ascii="Arial" w:hAnsi="Arial"/>
              </w:rPr>
              <w:t>shárú</w:t>
            </w:r>
            <w:proofErr w:type="spellEnd"/>
            <w:r>
              <w:rPr>
                <w:rFonts w:ascii="Arial" w:hAnsi="Arial"/>
              </w:rPr>
              <w:t>.</w:t>
            </w:r>
          </w:p>
          <w:p w14:paraId="75D3B2D8" w14:textId="2D6C7570" w:rsidR="00492E5C" w:rsidRPr="00BC7800" w:rsidRDefault="001B0472" w:rsidP="001B0472">
            <w:pPr>
              <w:pStyle w:val="NoSpacing"/>
              <w:numPr>
                <w:ilvl w:val="0"/>
                <w:numId w:val="19"/>
              </w:numPr>
              <w:spacing w:line="360" w:lineRule="auto"/>
              <w:rPr>
                <w:rFonts w:ascii="Arial" w:hAnsi="Arial" w:cs="Arial"/>
                <w:szCs w:val="24"/>
              </w:rPr>
            </w:pPr>
            <w:proofErr w:type="spellStart"/>
            <w:r>
              <w:rPr>
                <w:rFonts w:ascii="Arial" w:hAnsi="Arial"/>
                <w:kern w:val="0"/>
              </w:rPr>
              <w:t>Tuiscint</w:t>
            </w:r>
            <w:proofErr w:type="spellEnd"/>
            <w:r>
              <w:rPr>
                <w:rFonts w:ascii="Arial" w:hAnsi="Arial"/>
                <w:kern w:val="0"/>
              </w:rPr>
              <w:t xml:space="preserve"> </w:t>
            </w:r>
            <w:proofErr w:type="spellStart"/>
            <w:r>
              <w:rPr>
                <w:rFonts w:ascii="Arial" w:hAnsi="Arial"/>
                <w:kern w:val="0"/>
              </w:rPr>
              <w:t>shoiléir</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réaltacht</w:t>
            </w:r>
            <w:proofErr w:type="spellEnd"/>
            <w:r>
              <w:rPr>
                <w:rFonts w:ascii="Arial" w:hAnsi="Arial"/>
                <w:kern w:val="0"/>
              </w:rPr>
              <w:t xml:space="preserve"> </w:t>
            </w:r>
            <w:proofErr w:type="spellStart"/>
            <w:r>
              <w:rPr>
                <w:rFonts w:ascii="Arial" w:hAnsi="Arial"/>
                <w:kern w:val="0"/>
              </w:rPr>
              <w:t>pholaitiúil</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chomhthéacs</w:t>
            </w:r>
            <w:proofErr w:type="spellEnd"/>
            <w:r>
              <w:rPr>
                <w:rFonts w:ascii="Arial" w:hAnsi="Arial"/>
                <w:kern w:val="0"/>
              </w:rPr>
              <w:t xml:space="preserve"> an </w:t>
            </w:r>
            <w:proofErr w:type="spellStart"/>
            <w:r>
              <w:rPr>
                <w:rFonts w:ascii="Arial" w:hAnsi="Arial"/>
                <w:kern w:val="0"/>
              </w:rPr>
              <w:t>údaráis</w:t>
            </w:r>
            <w:proofErr w:type="spellEnd"/>
            <w:r>
              <w:rPr>
                <w:rFonts w:ascii="Arial" w:hAnsi="Arial"/>
                <w:kern w:val="0"/>
              </w:rPr>
              <w:t xml:space="preserve"> </w:t>
            </w:r>
            <w:proofErr w:type="spellStart"/>
            <w:r>
              <w:rPr>
                <w:rFonts w:ascii="Arial" w:hAnsi="Arial"/>
                <w:kern w:val="0"/>
              </w:rPr>
              <w:t>áitiúil</w:t>
            </w:r>
            <w:proofErr w:type="spellEnd"/>
            <w:r>
              <w:rPr>
                <w:rFonts w:ascii="Arial" w:hAnsi="Arial"/>
                <w:kern w:val="0"/>
              </w:rPr>
              <w:t>.</w:t>
            </w:r>
          </w:p>
        </w:tc>
      </w:tr>
      <w:tr w:rsidR="00492E5C" w:rsidRPr="00BC7800" w14:paraId="3B89A5EE" w14:textId="77777777" w:rsidTr="00087A50">
        <w:tc>
          <w:tcPr>
            <w:tcW w:w="9629" w:type="dxa"/>
            <w:shd w:val="clear" w:color="auto" w:fill="D9D9D9" w:themeFill="background1" w:themeFillShade="D9"/>
          </w:tcPr>
          <w:p w14:paraId="502877D2" w14:textId="094CC89C" w:rsidR="00492E5C" w:rsidRPr="00737330" w:rsidRDefault="001B0472" w:rsidP="00087A50">
            <w:pPr>
              <w:pStyle w:val="NoSpacing"/>
              <w:spacing w:line="360" w:lineRule="auto"/>
              <w:jc w:val="both"/>
              <w:rPr>
                <w:rFonts w:ascii="Arial" w:hAnsi="Arial" w:cs="Arial"/>
                <w:b/>
                <w:bCs/>
                <w:szCs w:val="24"/>
              </w:rPr>
            </w:pPr>
            <w:proofErr w:type="spellStart"/>
            <w:r w:rsidRPr="001B0472">
              <w:rPr>
                <w:rFonts w:ascii="Arial" w:hAnsi="Arial" w:cs="Arial"/>
                <w:b/>
                <w:bCs/>
              </w:rPr>
              <w:t>Feidhmíocht</w:t>
            </w:r>
            <w:proofErr w:type="spellEnd"/>
            <w:r w:rsidRPr="001B0472">
              <w:rPr>
                <w:rFonts w:ascii="Arial" w:hAnsi="Arial" w:cs="Arial"/>
                <w:b/>
                <w:bCs/>
              </w:rPr>
              <w:t xml:space="preserve"> Trí </w:t>
            </w:r>
            <w:proofErr w:type="spellStart"/>
            <w:r w:rsidRPr="001B0472">
              <w:rPr>
                <w:rFonts w:ascii="Arial" w:hAnsi="Arial" w:cs="Arial"/>
                <w:b/>
                <w:bCs/>
              </w:rPr>
              <w:t>Dhaoine</w:t>
            </w:r>
            <w:proofErr w:type="spellEnd"/>
          </w:p>
        </w:tc>
      </w:tr>
      <w:tr w:rsidR="00492E5C" w:rsidRPr="00BC7800" w14:paraId="6C7CE726" w14:textId="77777777" w:rsidTr="00087A50">
        <w:tc>
          <w:tcPr>
            <w:tcW w:w="9629" w:type="dxa"/>
          </w:tcPr>
          <w:p w14:paraId="45E50D15" w14:textId="77777777" w:rsidR="001B0472" w:rsidRDefault="001B0472" w:rsidP="001B0472">
            <w:pPr>
              <w:pStyle w:val="NoSpacing"/>
              <w:numPr>
                <w:ilvl w:val="0"/>
                <w:numId w:val="20"/>
              </w:numPr>
              <w:spacing w:line="360" w:lineRule="auto"/>
              <w:jc w:val="both"/>
              <w:rPr>
                <w:rFonts w:ascii="Arial" w:hAnsi="Arial" w:cs="Arial"/>
                <w:kern w:val="2"/>
                <w:lang w:val="ga-IE"/>
              </w:rPr>
            </w:pPr>
            <w:proofErr w:type="spellStart"/>
            <w:r>
              <w:rPr>
                <w:rFonts w:ascii="Arial" w:hAnsi="Arial"/>
              </w:rPr>
              <w:t>Foireann</w:t>
            </w:r>
            <w:proofErr w:type="spellEnd"/>
            <w:r>
              <w:rPr>
                <w:rFonts w:ascii="Arial" w:hAnsi="Arial"/>
              </w:rPr>
              <w:t xml:space="preserve"> a </w:t>
            </w:r>
            <w:proofErr w:type="spellStart"/>
            <w:r>
              <w:rPr>
                <w:rFonts w:ascii="Arial" w:hAnsi="Arial"/>
              </w:rPr>
              <w:t>threorú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treoir</w:t>
            </w:r>
            <w:proofErr w:type="spellEnd"/>
            <w:r>
              <w:rPr>
                <w:rFonts w:ascii="Arial" w:hAnsi="Arial"/>
              </w:rPr>
              <w:t xml:space="preserve"> </w:t>
            </w:r>
            <w:proofErr w:type="spellStart"/>
            <w:r>
              <w:rPr>
                <w:rFonts w:ascii="Arial" w:hAnsi="Arial"/>
              </w:rPr>
              <w:t>shoiléir</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spreagann</w:t>
            </w:r>
            <w:proofErr w:type="spellEnd"/>
            <w:r>
              <w:rPr>
                <w:rFonts w:ascii="Arial" w:hAnsi="Arial"/>
              </w:rPr>
              <w:t xml:space="preserve"> </w:t>
            </w:r>
            <w:proofErr w:type="spellStart"/>
            <w:r>
              <w:rPr>
                <w:rFonts w:ascii="Arial" w:hAnsi="Arial"/>
              </w:rPr>
              <w:t>ardchaighdeáin</w:t>
            </w:r>
            <w:proofErr w:type="spellEnd"/>
            <w:r>
              <w:rPr>
                <w:rFonts w:ascii="Arial" w:hAnsi="Arial"/>
              </w:rPr>
              <w:t xml:space="preserve"> </w:t>
            </w:r>
            <w:proofErr w:type="spellStart"/>
            <w:r>
              <w:rPr>
                <w:rFonts w:ascii="Arial" w:hAnsi="Arial"/>
              </w:rPr>
              <w:t>feidhmíochta</w:t>
            </w:r>
            <w:proofErr w:type="spellEnd"/>
            <w:r>
              <w:rPr>
                <w:rFonts w:ascii="Arial" w:hAnsi="Arial"/>
              </w:rPr>
              <w:t>.</w:t>
            </w:r>
          </w:p>
          <w:p w14:paraId="7F33AF19" w14:textId="77777777" w:rsidR="001B0472" w:rsidRDefault="001B0472" w:rsidP="001B0472">
            <w:pPr>
              <w:pStyle w:val="NoSpacing"/>
              <w:numPr>
                <w:ilvl w:val="0"/>
                <w:numId w:val="20"/>
              </w:numPr>
              <w:spacing w:line="360" w:lineRule="auto"/>
              <w:jc w:val="both"/>
              <w:rPr>
                <w:rFonts w:ascii="Arial" w:hAnsi="Arial" w:cs="Arial"/>
              </w:rPr>
            </w:pPr>
            <w:proofErr w:type="spellStart"/>
            <w:r>
              <w:rPr>
                <w:rFonts w:ascii="Arial" w:hAnsi="Arial"/>
              </w:rPr>
              <w:t>Fadhbanna</w:t>
            </w:r>
            <w:proofErr w:type="spellEnd"/>
            <w:r>
              <w:rPr>
                <w:rFonts w:ascii="Arial" w:hAnsi="Arial"/>
              </w:rPr>
              <w:t xml:space="preserve"> </w:t>
            </w:r>
            <w:proofErr w:type="spellStart"/>
            <w:r>
              <w:rPr>
                <w:rFonts w:ascii="Arial" w:hAnsi="Arial"/>
              </w:rPr>
              <w:t>atá</w:t>
            </w:r>
            <w:proofErr w:type="spellEnd"/>
            <w:r>
              <w:rPr>
                <w:rFonts w:ascii="Arial" w:hAnsi="Arial"/>
              </w:rPr>
              <w:t xml:space="preserve"> ag </w:t>
            </w:r>
            <w:proofErr w:type="spellStart"/>
            <w:r>
              <w:rPr>
                <w:rFonts w:ascii="Arial" w:hAnsi="Arial"/>
              </w:rPr>
              <w:t>dul</w:t>
            </w:r>
            <w:proofErr w:type="spellEnd"/>
            <w:r>
              <w:rPr>
                <w:rFonts w:ascii="Arial" w:hAnsi="Arial"/>
              </w:rPr>
              <w:t xml:space="preserve"> in </w:t>
            </w:r>
            <w:proofErr w:type="spellStart"/>
            <w:r>
              <w:rPr>
                <w:rFonts w:ascii="Arial" w:hAnsi="Arial"/>
              </w:rPr>
              <w:t>olcas</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 </w:t>
            </w:r>
            <w:proofErr w:type="spellStart"/>
            <w:r>
              <w:rPr>
                <w:rFonts w:ascii="Arial" w:hAnsi="Arial"/>
              </w:rPr>
              <w:t>feidhmíocht</w:t>
            </w:r>
            <w:proofErr w:type="spellEnd"/>
            <w:r>
              <w:rPr>
                <w:rFonts w:ascii="Arial" w:hAnsi="Arial"/>
              </w:rPr>
              <w:t xml:space="preserve"> </w:t>
            </w:r>
            <w:proofErr w:type="spellStart"/>
            <w:r>
              <w:rPr>
                <w:rFonts w:ascii="Arial" w:hAnsi="Arial"/>
              </w:rPr>
              <w:t>dho-ghlactha</w:t>
            </w:r>
            <w:proofErr w:type="spellEnd"/>
            <w:r>
              <w:rPr>
                <w:rFonts w:ascii="Arial" w:hAnsi="Arial"/>
              </w:rPr>
              <w:t xml:space="preserve"> </w:t>
            </w:r>
            <w:proofErr w:type="spellStart"/>
            <w:r>
              <w:rPr>
                <w:rFonts w:ascii="Arial" w:hAnsi="Arial"/>
              </w:rPr>
              <w:t>nó</w:t>
            </w:r>
            <w:proofErr w:type="spellEnd"/>
            <w:r>
              <w:rPr>
                <w:rFonts w:ascii="Arial" w:hAnsi="Arial"/>
              </w:rPr>
              <w:t xml:space="preserve"> le </w:t>
            </w:r>
            <w:proofErr w:type="spellStart"/>
            <w:r>
              <w:rPr>
                <w:rFonts w:ascii="Arial" w:hAnsi="Arial"/>
              </w:rPr>
              <w:t>drochfheidhmíocht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coinbhleacht</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aithint</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déileáil</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teacht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réitigh</w:t>
            </w:r>
            <w:proofErr w:type="spellEnd"/>
            <w:r>
              <w:rPr>
                <w:rFonts w:ascii="Arial" w:hAnsi="Arial"/>
              </w:rPr>
              <w:t xml:space="preserve"> </w:t>
            </w:r>
            <w:proofErr w:type="spellStart"/>
            <w:r>
              <w:rPr>
                <w:rFonts w:ascii="Arial" w:hAnsi="Arial"/>
              </w:rPr>
              <w:t>thairbhiúla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thorthaí</w:t>
            </w:r>
            <w:proofErr w:type="spellEnd"/>
            <w:r>
              <w:rPr>
                <w:rFonts w:ascii="Arial" w:hAnsi="Arial"/>
              </w:rPr>
              <w:t xml:space="preserve"> </w:t>
            </w:r>
            <w:proofErr w:type="spellStart"/>
            <w:r>
              <w:rPr>
                <w:rFonts w:ascii="Arial" w:hAnsi="Arial"/>
              </w:rPr>
              <w:t>dearfacha</w:t>
            </w:r>
            <w:proofErr w:type="spellEnd"/>
          </w:p>
          <w:p w14:paraId="7CD1556E" w14:textId="77777777" w:rsidR="001B0472" w:rsidRDefault="001B0472" w:rsidP="001B0472">
            <w:pPr>
              <w:pStyle w:val="NoSpacing"/>
              <w:spacing w:line="360" w:lineRule="auto"/>
              <w:ind w:left="720"/>
              <w:jc w:val="both"/>
              <w:rPr>
                <w:rFonts w:ascii="Arial" w:hAnsi="Arial" w:cs="Arial"/>
              </w:rPr>
            </w:pPr>
            <w:r>
              <w:rPr>
                <w:rFonts w:ascii="Arial" w:hAnsi="Arial"/>
              </w:rPr>
              <w:t xml:space="preserve">i </w:t>
            </w:r>
            <w:proofErr w:type="spellStart"/>
            <w:r>
              <w:rPr>
                <w:rFonts w:ascii="Arial" w:hAnsi="Arial"/>
              </w:rPr>
              <w:t>gcomhréir</w:t>
            </w:r>
            <w:proofErr w:type="spellEnd"/>
            <w:r>
              <w:rPr>
                <w:rFonts w:ascii="Arial" w:hAnsi="Arial"/>
              </w:rPr>
              <w:t xml:space="preserve"> le </w:t>
            </w:r>
            <w:proofErr w:type="spellStart"/>
            <w:r>
              <w:rPr>
                <w:rFonts w:ascii="Arial" w:hAnsi="Arial"/>
              </w:rPr>
              <w:t>polasaithe</w:t>
            </w:r>
            <w:proofErr w:type="spellEnd"/>
            <w:r>
              <w:rPr>
                <w:rFonts w:ascii="Arial" w:hAnsi="Arial"/>
              </w:rPr>
              <w:t xml:space="preserve"> AD </w:t>
            </w:r>
            <w:proofErr w:type="spellStart"/>
            <w:r>
              <w:rPr>
                <w:rFonts w:ascii="Arial" w:hAnsi="Arial"/>
              </w:rPr>
              <w:t>agus</w:t>
            </w:r>
            <w:proofErr w:type="spellEnd"/>
            <w:r>
              <w:rPr>
                <w:rFonts w:ascii="Arial" w:hAnsi="Arial"/>
              </w:rPr>
              <w:t xml:space="preserve"> </w:t>
            </w:r>
            <w:proofErr w:type="spellStart"/>
            <w:r>
              <w:rPr>
                <w:rFonts w:ascii="Arial" w:hAnsi="Arial"/>
              </w:rPr>
              <w:t>nósanna</w:t>
            </w:r>
            <w:proofErr w:type="spellEnd"/>
            <w:r>
              <w:rPr>
                <w:rFonts w:ascii="Arial" w:hAnsi="Arial"/>
              </w:rPr>
              <w:t xml:space="preserve"> </w:t>
            </w:r>
            <w:proofErr w:type="spellStart"/>
            <w:r>
              <w:rPr>
                <w:rFonts w:ascii="Arial" w:hAnsi="Arial"/>
              </w:rPr>
              <w:t>imeachta</w:t>
            </w:r>
            <w:proofErr w:type="spellEnd"/>
            <w:r>
              <w:rPr>
                <w:rFonts w:ascii="Arial" w:hAnsi="Arial"/>
              </w:rPr>
              <w:t>.</w:t>
            </w:r>
          </w:p>
          <w:p w14:paraId="158D6589" w14:textId="05C746D7" w:rsidR="00492E5C" w:rsidRPr="00737330" w:rsidRDefault="001B0472" w:rsidP="001B0472">
            <w:pPr>
              <w:pStyle w:val="ListParagraph"/>
              <w:widowControl/>
              <w:numPr>
                <w:ilvl w:val="0"/>
                <w:numId w:val="20"/>
              </w:numPr>
              <w:suppressAutoHyphens w:val="0"/>
              <w:spacing w:after="200" w:line="276" w:lineRule="auto"/>
              <w:jc w:val="both"/>
              <w:rPr>
                <w:rFonts w:asciiTheme="minorHAnsi" w:hAnsiTheme="minorHAnsi" w:cstheme="minorHAnsi"/>
                <w:sz w:val="22"/>
                <w:szCs w:val="22"/>
              </w:rPr>
            </w:pPr>
            <w:proofErr w:type="spellStart"/>
            <w:r>
              <w:rPr>
                <w:rFonts w:ascii="Arial" w:hAnsi="Arial"/>
                <w:kern w:val="0"/>
              </w:rPr>
              <w:t>Ceannaireacht</w:t>
            </w:r>
            <w:proofErr w:type="spellEnd"/>
            <w:r>
              <w:rPr>
                <w:rFonts w:ascii="Arial" w:hAnsi="Arial"/>
                <w:kern w:val="0"/>
              </w:rPr>
              <w:t xml:space="preserve"> a </w:t>
            </w:r>
            <w:proofErr w:type="spellStart"/>
            <w:r>
              <w:rPr>
                <w:rFonts w:ascii="Arial" w:hAnsi="Arial"/>
                <w:kern w:val="0"/>
              </w:rPr>
              <w:t>thabhairt</w:t>
            </w:r>
            <w:proofErr w:type="spellEnd"/>
            <w:r>
              <w:rPr>
                <w:rFonts w:ascii="Arial" w:hAnsi="Arial"/>
                <w:kern w:val="0"/>
              </w:rPr>
              <w:t xml:space="preserve"> le </w:t>
            </w:r>
            <w:proofErr w:type="spellStart"/>
            <w:r>
              <w:rPr>
                <w:rFonts w:ascii="Arial" w:hAnsi="Arial"/>
                <w:kern w:val="0"/>
              </w:rPr>
              <w:t>dea-shampla</w:t>
            </w:r>
            <w:proofErr w:type="spellEnd"/>
            <w:r>
              <w:rPr>
                <w:rFonts w:ascii="Arial" w:hAnsi="Arial"/>
                <w:kern w:val="0"/>
              </w:rPr>
              <w:t xml:space="preserve"> </w:t>
            </w:r>
            <w:proofErr w:type="spellStart"/>
            <w:r>
              <w:rPr>
                <w:rFonts w:ascii="Arial" w:hAnsi="Arial"/>
                <w:kern w:val="0"/>
              </w:rPr>
              <w:t>maidir</w:t>
            </w:r>
            <w:proofErr w:type="spellEnd"/>
            <w:r>
              <w:rPr>
                <w:rFonts w:ascii="Arial" w:hAnsi="Arial"/>
                <w:kern w:val="0"/>
              </w:rPr>
              <w:t xml:space="preserve"> le </w:t>
            </w:r>
            <w:proofErr w:type="spellStart"/>
            <w:r>
              <w:rPr>
                <w:rFonts w:ascii="Arial" w:hAnsi="Arial"/>
                <w:kern w:val="0"/>
              </w:rPr>
              <w:t>tiomantas</w:t>
            </w:r>
            <w:proofErr w:type="spellEnd"/>
            <w:r>
              <w:rPr>
                <w:rFonts w:ascii="Arial" w:hAnsi="Arial"/>
                <w:kern w:val="0"/>
              </w:rPr>
              <w:t xml:space="preserve">, </w:t>
            </w:r>
            <w:proofErr w:type="spellStart"/>
            <w:r>
              <w:rPr>
                <w:rFonts w:ascii="Arial" w:hAnsi="Arial"/>
                <w:kern w:val="0"/>
              </w:rPr>
              <w:t>solúbthacht</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éiteas</w:t>
            </w:r>
            <w:proofErr w:type="spellEnd"/>
            <w:r>
              <w:rPr>
                <w:rFonts w:ascii="Arial" w:hAnsi="Arial"/>
                <w:kern w:val="0"/>
              </w:rPr>
              <w:t xml:space="preserve"> </w:t>
            </w:r>
            <w:proofErr w:type="spellStart"/>
            <w:r>
              <w:rPr>
                <w:rFonts w:ascii="Arial" w:hAnsi="Arial"/>
                <w:kern w:val="0"/>
              </w:rPr>
              <w:t>láidir</w:t>
            </w:r>
            <w:proofErr w:type="spellEnd"/>
            <w:r>
              <w:rPr>
                <w:rFonts w:ascii="Arial" w:hAnsi="Arial"/>
                <w:kern w:val="0"/>
              </w:rPr>
              <w:t xml:space="preserve"> </w:t>
            </w:r>
            <w:proofErr w:type="spellStart"/>
            <w:r>
              <w:rPr>
                <w:rFonts w:ascii="Arial" w:hAnsi="Arial"/>
                <w:kern w:val="0"/>
              </w:rPr>
              <w:t>seirbhíse</w:t>
            </w:r>
            <w:proofErr w:type="spellEnd"/>
            <w:r>
              <w:rPr>
                <w:rFonts w:ascii="Arial" w:hAnsi="Arial"/>
                <w:kern w:val="0"/>
              </w:rPr>
              <w:t xml:space="preserve"> do </w:t>
            </w:r>
            <w:proofErr w:type="spellStart"/>
            <w:r>
              <w:rPr>
                <w:rFonts w:ascii="Arial" w:hAnsi="Arial"/>
                <w:kern w:val="0"/>
              </w:rPr>
              <w:t>chustaiméirí</w:t>
            </w:r>
            <w:proofErr w:type="spellEnd"/>
            <w:r>
              <w:rPr>
                <w:rFonts w:ascii="Arial" w:hAnsi="Arial"/>
                <w:kern w:val="0"/>
              </w:rPr>
              <w:t>.</w:t>
            </w:r>
          </w:p>
        </w:tc>
      </w:tr>
      <w:tr w:rsidR="00492E5C" w:rsidRPr="00BC7800" w14:paraId="735AA8F5" w14:textId="77777777" w:rsidTr="00087A50">
        <w:tc>
          <w:tcPr>
            <w:tcW w:w="9629" w:type="dxa"/>
            <w:shd w:val="clear" w:color="auto" w:fill="D9D9D9" w:themeFill="background1" w:themeFillShade="D9"/>
          </w:tcPr>
          <w:p w14:paraId="0EBC92DC" w14:textId="2A53FCC6" w:rsidR="00492E5C" w:rsidRPr="00737330" w:rsidRDefault="001B0472" w:rsidP="00087A50">
            <w:pPr>
              <w:pStyle w:val="NoSpacing"/>
              <w:spacing w:line="360" w:lineRule="auto"/>
              <w:jc w:val="both"/>
              <w:rPr>
                <w:rFonts w:ascii="Arial" w:hAnsi="Arial" w:cs="Arial"/>
                <w:b/>
                <w:bCs/>
                <w:szCs w:val="24"/>
              </w:rPr>
            </w:pPr>
            <w:proofErr w:type="spellStart"/>
            <w:r w:rsidRPr="001B0472">
              <w:rPr>
                <w:rFonts w:ascii="Arial" w:hAnsi="Arial" w:cs="Arial"/>
                <w:b/>
                <w:bCs/>
              </w:rPr>
              <w:t>Torthaí</w:t>
            </w:r>
            <w:proofErr w:type="spellEnd"/>
            <w:r w:rsidRPr="001B0472">
              <w:rPr>
                <w:rFonts w:ascii="Arial" w:hAnsi="Arial" w:cs="Arial"/>
                <w:b/>
                <w:bCs/>
              </w:rPr>
              <w:t xml:space="preserve"> a </w:t>
            </w:r>
            <w:proofErr w:type="spellStart"/>
            <w:r w:rsidRPr="001B0472">
              <w:rPr>
                <w:rFonts w:ascii="Arial" w:hAnsi="Arial" w:cs="Arial"/>
                <w:b/>
                <w:bCs/>
              </w:rPr>
              <w:t>Bhaint</w:t>
            </w:r>
            <w:proofErr w:type="spellEnd"/>
            <w:r w:rsidRPr="001B0472">
              <w:rPr>
                <w:rFonts w:ascii="Arial" w:hAnsi="Arial" w:cs="Arial"/>
                <w:b/>
                <w:bCs/>
              </w:rPr>
              <w:t xml:space="preserve"> </w:t>
            </w:r>
            <w:proofErr w:type="spellStart"/>
            <w:r w:rsidRPr="001B0472">
              <w:rPr>
                <w:rFonts w:ascii="Arial" w:hAnsi="Arial" w:cs="Arial"/>
                <w:b/>
                <w:bCs/>
              </w:rPr>
              <w:t>Amach</w:t>
            </w:r>
            <w:proofErr w:type="spellEnd"/>
          </w:p>
        </w:tc>
      </w:tr>
      <w:tr w:rsidR="001B0472" w:rsidRPr="00BC7800" w14:paraId="118332E3" w14:textId="77777777" w:rsidTr="00D67F16">
        <w:tc>
          <w:tcPr>
            <w:tcW w:w="9629" w:type="dxa"/>
          </w:tcPr>
          <w:p w14:paraId="31351B13" w14:textId="77777777" w:rsidR="001B0472" w:rsidRPr="001B0472" w:rsidRDefault="001B0472" w:rsidP="001B0472">
            <w:pPr>
              <w:pStyle w:val="NoSpacing"/>
              <w:numPr>
                <w:ilvl w:val="0"/>
                <w:numId w:val="20"/>
              </w:numPr>
              <w:spacing w:line="360" w:lineRule="auto"/>
              <w:ind w:left="714" w:hanging="357"/>
              <w:rPr>
                <w:rFonts w:ascii="Arial" w:hAnsi="Arial" w:cs="Arial"/>
                <w:lang w:val="ga-IE"/>
              </w:rPr>
            </w:pPr>
            <w:proofErr w:type="spellStart"/>
            <w:r w:rsidRPr="001B0472">
              <w:rPr>
                <w:rFonts w:ascii="Arial" w:hAnsi="Arial" w:cs="Arial"/>
                <w:lang w:val="en-US"/>
              </w:rPr>
              <w:t>Solúbthacht</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oscailteacht</w:t>
            </w:r>
            <w:proofErr w:type="spellEnd"/>
            <w:r w:rsidRPr="001B0472">
              <w:rPr>
                <w:rFonts w:ascii="Arial" w:hAnsi="Arial" w:cs="Arial"/>
                <w:lang w:val="en-US"/>
              </w:rPr>
              <w:t xml:space="preserve"> a </w:t>
            </w:r>
            <w:proofErr w:type="spellStart"/>
            <w:r w:rsidRPr="001B0472">
              <w:rPr>
                <w:rFonts w:ascii="Arial" w:hAnsi="Arial" w:cs="Arial"/>
                <w:lang w:val="en-US"/>
              </w:rPr>
              <w:t>léiriú</w:t>
            </w:r>
            <w:proofErr w:type="spellEnd"/>
            <w:r w:rsidRPr="001B0472">
              <w:rPr>
                <w:rFonts w:ascii="Arial" w:hAnsi="Arial" w:cs="Arial"/>
                <w:lang w:val="en-US"/>
              </w:rPr>
              <w:t xml:space="preserve"> </w:t>
            </w:r>
            <w:proofErr w:type="spellStart"/>
            <w:r w:rsidRPr="001B0472">
              <w:rPr>
                <w:rFonts w:ascii="Arial" w:hAnsi="Arial" w:cs="Arial"/>
                <w:lang w:val="en-US"/>
              </w:rPr>
              <w:t>maidir</w:t>
            </w:r>
            <w:proofErr w:type="spellEnd"/>
            <w:r w:rsidRPr="001B0472">
              <w:rPr>
                <w:rFonts w:ascii="Arial" w:hAnsi="Arial" w:cs="Arial"/>
                <w:lang w:val="en-US"/>
              </w:rPr>
              <w:t xml:space="preserve"> le </w:t>
            </w:r>
            <w:proofErr w:type="spellStart"/>
            <w:r w:rsidRPr="001B0472">
              <w:rPr>
                <w:rFonts w:ascii="Arial" w:hAnsi="Arial" w:cs="Arial"/>
                <w:lang w:val="en-US"/>
              </w:rPr>
              <w:t>tabhairt</w:t>
            </w:r>
            <w:proofErr w:type="spellEnd"/>
            <w:r w:rsidRPr="001B0472">
              <w:rPr>
                <w:rFonts w:ascii="Arial" w:hAnsi="Arial" w:cs="Arial"/>
                <w:lang w:val="en-US"/>
              </w:rPr>
              <w:t xml:space="preserve"> </w:t>
            </w:r>
            <w:proofErr w:type="spellStart"/>
            <w:r w:rsidRPr="001B0472">
              <w:rPr>
                <w:rFonts w:ascii="Arial" w:hAnsi="Arial" w:cs="Arial"/>
                <w:lang w:val="en-US"/>
              </w:rPr>
              <w:t>faoi</w:t>
            </w:r>
            <w:proofErr w:type="spellEnd"/>
            <w:r w:rsidRPr="001B0472">
              <w:rPr>
                <w:rFonts w:ascii="Arial" w:hAnsi="Arial" w:cs="Arial"/>
                <w:lang w:val="en-US"/>
              </w:rPr>
              <w:t xml:space="preserve"> </w:t>
            </w:r>
            <w:proofErr w:type="spellStart"/>
            <w:r w:rsidRPr="001B0472">
              <w:rPr>
                <w:rFonts w:ascii="Arial" w:hAnsi="Arial" w:cs="Arial"/>
                <w:lang w:val="en-US"/>
              </w:rPr>
              <w:t>athrú</w:t>
            </w:r>
            <w:proofErr w:type="spellEnd"/>
            <w:r w:rsidRPr="001B0472">
              <w:rPr>
                <w:rFonts w:ascii="Arial" w:hAnsi="Arial" w:cs="Arial"/>
                <w:lang w:val="en-US"/>
              </w:rPr>
              <w:t>.</w:t>
            </w:r>
          </w:p>
          <w:p w14:paraId="5D5C7D65" w14:textId="77777777" w:rsidR="001B0472" w:rsidRPr="001B0472" w:rsidRDefault="001B0472" w:rsidP="001B0472">
            <w:pPr>
              <w:pStyle w:val="NoSpacing"/>
              <w:numPr>
                <w:ilvl w:val="0"/>
                <w:numId w:val="20"/>
              </w:numPr>
              <w:spacing w:line="360" w:lineRule="auto"/>
              <w:ind w:left="714" w:hanging="357"/>
              <w:rPr>
                <w:rFonts w:ascii="Arial" w:hAnsi="Arial" w:cs="Arial"/>
                <w:lang w:val="en-US"/>
              </w:rPr>
            </w:pPr>
            <w:proofErr w:type="gramStart"/>
            <w:r w:rsidRPr="001B0472">
              <w:rPr>
                <w:rFonts w:ascii="Arial" w:hAnsi="Arial" w:cs="Arial"/>
                <w:lang w:val="en-US"/>
              </w:rPr>
              <w:t>An</w:t>
            </w:r>
            <w:proofErr w:type="gramEnd"/>
            <w:r w:rsidRPr="001B0472">
              <w:rPr>
                <w:rFonts w:ascii="Arial" w:hAnsi="Arial" w:cs="Arial"/>
                <w:lang w:val="en-US"/>
              </w:rPr>
              <w:t xml:space="preserve"> status quo a </w:t>
            </w:r>
            <w:proofErr w:type="spellStart"/>
            <w:r w:rsidRPr="001B0472">
              <w:rPr>
                <w:rFonts w:ascii="Arial" w:hAnsi="Arial" w:cs="Arial"/>
                <w:lang w:val="en-US"/>
              </w:rPr>
              <w:t>cheistiú</w:t>
            </w:r>
            <w:proofErr w:type="spellEnd"/>
            <w:r w:rsidRPr="001B0472">
              <w:rPr>
                <w:rFonts w:ascii="Arial" w:hAnsi="Arial" w:cs="Arial"/>
                <w:lang w:val="en-US"/>
              </w:rPr>
              <w:t xml:space="preserve"> </w:t>
            </w:r>
            <w:proofErr w:type="spellStart"/>
            <w:r w:rsidRPr="001B0472">
              <w:rPr>
                <w:rFonts w:ascii="Arial" w:hAnsi="Arial" w:cs="Arial"/>
                <w:lang w:val="en-US"/>
              </w:rPr>
              <w:t>chun</w:t>
            </w:r>
            <w:proofErr w:type="spellEnd"/>
            <w:r w:rsidRPr="001B0472">
              <w:rPr>
                <w:rFonts w:ascii="Arial" w:hAnsi="Arial" w:cs="Arial"/>
                <w:lang w:val="en-US"/>
              </w:rPr>
              <w:t xml:space="preserve"> </w:t>
            </w:r>
            <w:proofErr w:type="spellStart"/>
            <w:r w:rsidRPr="001B0472">
              <w:rPr>
                <w:rFonts w:ascii="Arial" w:hAnsi="Arial" w:cs="Arial"/>
                <w:lang w:val="en-US"/>
              </w:rPr>
              <w:t>féachaint</w:t>
            </w:r>
            <w:proofErr w:type="spellEnd"/>
            <w:r w:rsidRPr="001B0472">
              <w:rPr>
                <w:rFonts w:ascii="Arial" w:hAnsi="Arial" w:cs="Arial"/>
                <w:lang w:val="en-US"/>
              </w:rPr>
              <w:t xml:space="preserve"> </w:t>
            </w:r>
            <w:proofErr w:type="spellStart"/>
            <w:r w:rsidRPr="001B0472">
              <w:rPr>
                <w:rFonts w:ascii="Arial" w:hAnsi="Arial" w:cs="Arial"/>
                <w:lang w:val="en-US"/>
              </w:rPr>
              <w:t>cén</w:t>
            </w:r>
            <w:proofErr w:type="spellEnd"/>
            <w:r w:rsidRPr="001B0472">
              <w:rPr>
                <w:rFonts w:ascii="Arial" w:hAnsi="Arial" w:cs="Arial"/>
                <w:lang w:val="en-US"/>
              </w:rPr>
              <w:t xml:space="preserve"> </w:t>
            </w:r>
            <w:proofErr w:type="spellStart"/>
            <w:r w:rsidRPr="001B0472">
              <w:rPr>
                <w:rFonts w:ascii="Arial" w:hAnsi="Arial" w:cs="Arial"/>
                <w:lang w:val="en-US"/>
              </w:rPr>
              <w:t>chaoi</w:t>
            </w:r>
            <w:proofErr w:type="spellEnd"/>
            <w:r w:rsidRPr="001B0472">
              <w:rPr>
                <w:rFonts w:ascii="Arial" w:hAnsi="Arial" w:cs="Arial"/>
                <w:lang w:val="en-US"/>
              </w:rPr>
              <w:t xml:space="preserve"> is </w:t>
            </w:r>
            <w:proofErr w:type="spellStart"/>
            <w:r w:rsidRPr="001B0472">
              <w:rPr>
                <w:rFonts w:ascii="Arial" w:hAnsi="Arial" w:cs="Arial"/>
                <w:lang w:val="en-US"/>
              </w:rPr>
              <w:t>féidir</w:t>
            </w:r>
            <w:proofErr w:type="spellEnd"/>
            <w:r w:rsidRPr="001B0472">
              <w:rPr>
                <w:rFonts w:ascii="Arial" w:hAnsi="Arial" w:cs="Arial"/>
                <w:lang w:val="en-US"/>
              </w:rPr>
              <w:t xml:space="preserve"> </w:t>
            </w:r>
            <w:proofErr w:type="spellStart"/>
            <w:r w:rsidRPr="001B0472">
              <w:rPr>
                <w:rFonts w:ascii="Arial" w:hAnsi="Arial" w:cs="Arial"/>
                <w:lang w:val="en-US"/>
              </w:rPr>
              <w:t>córais</w:t>
            </w:r>
            <w:proofErr w:type="spellEnd"/>
            <w:r w:rsidRPr="001B0472">
              <w:rPr>
                <w:rFonts w:ascii="Arial" w:hAnsi="Arial" w:cs="Arial"/>
                <w:lang w:val="en-US"/>
              </w:rPr>
              <w:t xml:space="preserve">, </w:t>
            </w:r>
            <w:proofErr w:type="spellStart"/>
            <w:r w:rsidRPr="001B0472">
              <w:rPr>
                <w:rFonts w:ascii="Arial" w:hAnsi="Arial" w:cs="Arial"/>
                <w:lang w:val="en-US"/>
              </w:rPr>
              <w:t>próisis</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w:t>
            </w:r>
            <w:proofErr w:type="spellStart"/>
            <w:r w:rsidRPr="001B0472">
              <w:rPr>
                <w:rFonts w:ascii="Arial" w:hAnsi="Arial" w:cs="Arial"/>
                <w:lang w:val="en-US"/>
              </w:rPr>
              <w:t>cleachtais</w:t>
            </w:r>
            <w:proofErr w:type="spellEnd"/>
            <w:r w:rsidRPr="001B0472">
              <w:rPr>
                <w:rFonts w:ascii="Arial" w:hAnsi="Arial" w:cs="Arial"/>
                <w:lang w:val="en-US"/>
              </w:rPr>
              <w:t xml:space="preserve"> a </w:t>
            </w:r>
            <w:proofErr w:type="spellStart"/>
            <w:r w:rsidRPr="001B0472">
              <w:rPr>
                <w:rFonts w:ascii="Arial" w:hAnsi="Arial" w:cs="Arial"/>
                <w:lang w:val="en-US"/>
              </w:rPr>
              <w:t>fheabhsú</w:t>
            </w:r>
            <w:proofErr w:type="spellEnd"/>
            <w:r w:rsidRPr="001B0472">
              <w:rPr>
                <w:rFonts w:ascii="Arial" w:hAnsi="Arial" w:cs="Arial"/>
                <w:lang w:val="en-US"/>
              </w:rPr>
              <w:t>.</w:t>
            </w:r>
          </w:p>
          <w:p w14:paraId="40436F32" w14:textId="77777777" w:rsidR="001B0472" w:rsidRPr="001B0472" w:rsidRDefault="001B0472" w:rsidP="001B0472">
            <w:pPr>
              <w:pStyle w:val="NoSpacing"/>
              <w:numPr>
                <w:ilvl w:val="0"/>
                <w:numId w:val="20"/>
              </w:numPr>
              <w:spacing w:line="360" w:lineRule="auto"/>
              <w:ind w:left="714" w:hanging="357"/>
              <w:rPr>
                <w:rFonts w:ascii="Arial" w:hAnsi="Arial" w:cs="Arial"/>
                <w:lang w:val="en-US"/>
              </w:rPr>
            </w:pPr>
            <w:proofErr w:type="spellStart"/>
            <w:r w:rsidRPr="001B0472">
              <w:rPr>
                <w:rFonts w:ascii="Arial" w:hAnsi="Arial" w:cs="Arial"/>
                <w:lang w:val="en-US"/>
              </w:rPr>
              <w:t>Ábalta</w:t>
            </w:r>
            <w:proofErr w:type="spellEnd"/>
            <w:r w:rsidRPr="001B0472">
              <w:rPr>
                <w:rFonts w:ascii="Arial" w:hAnsi="Arial" w:cs="Arial"/>
                <w:lang w:val="en-US"/>
              </w:rPr>
              <w:t xml:space="preserve"> </w:t>
            </w:r>
            <w:proofErr w:type="spellStart"/>
            <w:r w:rsidRPr="001B0472">
              <w:rPr>
                <w:rFonts w:ascii="Arial" w:hAnsi="Arial" w:cs="Arial"/>
                <w:lang w:val="en-US"/>
              </w:rPr>
              <w:t>oibriú</w:t>
            </w:r>
            <w:proofErr w:type="spellEnd"/>
            <w:r w:rsidRPr="001B0472">
              <w:rPr>
                <w:rFonts w:ascii="Arial" w:hAnsi="Arial" w:cs="Arial"/>
                <w:lang w:val="en-US"/>
              </w:rPr>
              <w:t xml:space="preserve"> le go </w:t>
            </w:r>
            <w:proofErr w:type="spellStart"/>
            <w:r w:rsidRPr="001B0472">
              <w:rPr>
                <w:rFonts w:ascii="Arial" w:hAnsi="Arial" w:cs="Arial"/>
                <w:lang w:val="en-US"/>
              </w:rPr>
              <w:t>leor</w:t>
            </w:r>
            <w:proofErr w:type="spellEnd"/>
            <w:r w:rsidRPr="001B0472">
              <w:rPr>
                <w:rFonts w:ascii="Arial" w:hAnsi="Arial" w:cs="Arial"/>
                <w:lang w:val="en-US"/>
              </w:rPr>
              <w:t xml:space="preserve"> </w:t>
            </w:r>
            <w:proofErr w:type="spellStart"/>
            <w:r w:rsidRPr="001B0472">
              <w:rPr>
                <w:rFonts w:ascii="Arial" w:hAnsi="Arial" w:cs="Arial"/>
                <w:lang w:val="en-US"/>
              </w:rPr>
              <w:t>páirtithe</w:t>
            </w:r>
            <w:proofErr w:type="spellEnd"/>
            <w:r w:rsidRPr="001B0472">
              <w:rPr>
                <w:rFonts w:ascii="Arial" w:hAnsi="Arial" w:cs="Arial"/>
                <w:lang w:val="en-US"/>
              </w:rPr>
              <w:t xml:space="preserve"> </w:t>
            </w:r>
            <w:proofErr w:type="spellStart"/>
            <w:r w:rsidRPr="001B0472">
              <w:rPr>
                <w:rFonts w:ascii="Arial" w:hAnsi="Arial" w:cs="Arial"/>
                <w:lang w:val="en-US"/>
              </w:rPr>
              <w:t>leasmhara</w:t>
            </w:r>
            <w:proofErr w:type="spellEnd"/>
            <w:r w:rsidRPr="001B0472">
              <w:rPr>
                <w:rFonts w:ascii="Arial" w:hAnsi="Arial" w:cs="Arial"/>
                <w:lang w:val="en-US"/>
              </w:rPr>
              <w:t xml:space="preserve"> </w:t>
            </w:r>
            <w:proofErr w:type="spellStart"/>
            <w:r w:rsidRPr="001B0472">
              <w:rPr>
                <w:rFonts w:ascii="Arial" w:hAnsi="Arial" w:cs="Arial"/>
                <w:lang w:val="en-US"/>
              </w:rPr>
              <w:t>chun</w:t>
            </w:r>
            <w:proofErr w:type="spellEnd"/>
            <w:r w:rsidRPr="001B0472">
              <w:rPr>
                <w:rFonts w:ascii="Arial" w:hAnsi="Arial" w:cs="Arial"/>
                <w:lang w:val="en-US"/>
              </w:rPr>
              <w:t xml:space="preserve"> </w:t>
            </w:r>
            <w:proofErr w:type="spellStart"/>
            <w:r w:rsidRPr="001B0472">
              <w:rPr>
                <w:rFonts w:ascii="Arial" w:hAnsi="Arial" w:cs="Arial"/>
                <w:lang w:val="en-US"/>
              </w:rPr>
              <w:t>athrú</w:t>
            </w:r>
            <w:proofErr w:type="spellEnd"/>
            <w:r w:rsidRPr="001B0472">
              <w:rPr>
                <w:rFonts w:ascii="Arial" w:hAnsi="Arial" w:cs="Arial"/>
                <w:lang w:val="en-US"/>
              </w:rPr>
              <w:t xml:space="preserve"> a chur i </w:t>
            </w:r>
            <w:proofErr w:type="spellStart"/>
            <w:r w:rsidRPr="001B0472">
              <w:rPr>
                <w:rFonts w:ascii="Arial" w:hAnsi="Arial" w:cs="Arial"/>
                <w:lang w:val="en-US"/>
              </w:rPr>
              <w:t>bhfeidhm</w:t>
            </w:r>
            <w:proofErr w:type="spellEnd"/>
          </w:p>
          <w:p w14:paraId="760DB364" w14:textId="77777777" w:rsidR="001B0472" w:rsidRPr="001B0472" w:rsidRDefault="001B0472" w:rsidP="001B0472">
            <w:pPr>
              <w:pStyle w:val="NoSpacing"/>
              <w:numPr>
                <w:ilvl w:val="0"/>
                <w:numId w:val="20"/>
              </w:numPr>
              <w:spacing w:line="360" w:lineRule="auto"/>
              <w:ind w:left="714" w:hanging="357"/>
              <w:rPr>
                <w:rFonts w:ascii="Arial" w:hAnsi="Arial" w:cs="Arial"/>
                <w:lang w:val="en-US"/>
              </w:rPr>
            </w:pPr>
            <w:proofErr w:type="spellStart"/>
            <w:r w:rsidRPr="001B0472">
              <w:rPr>
                <w:rFonts w:ascii="Arial" w:hAnsi="Arial" w:cs="Arial"/>
                <w:lang w:val="en-US"/>
              </w:rPr>
              <w:t>Athrú</w:t>
            </w:r>
            <w:proofErr w:type="spellEnd"/>
            <w:r w:rsidRPr="001B0472">
              <w:rPr>
                <w:rFonts w:ascii="Arial" w:hAnsi="Arial" w:cs="Arial"/>
                <w:lang w:val="en-US"/>
              </w:rPr>
              <w:t xml:space="preserve"> a chur i </w:t>
            </w:r>
            <w:proofErr w:type="spellStart"/>
            <w:r w:rsidRPr="001B0472">
              <w:rPr>
                <w:rFonts w:ascii="Arial" w:hAnsi="Arial" w:cs="Arial"/>
                <w:lang w:val="en-US"/>
              </w:rPr>
              <w:t>bhfeidhm</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bhealach</w:t>
            </w:r>
            <w:proofErr w:type="spellEnd"/>
            <w:r w:rsidRPr="001B0472">
              <w:rPr>
                <w:rFonts w:ascii="Arial" w:hAnsi="Arial" w:cs="Arial"/>
                <w:lang w:val="en-US"/>
              </w:rPr>
              <w:t xml:space="preserve"> </w:t>
            </w:r>
            <w:proofErr w:type="spellStart"/>
            <w:r w:rsidRPr="001B0472">
              <w:rPr>
                <w:rFonts w:ascii="Arial" w:hAnsi="Arial" w:cs="Arial"/>
                <w:lang w:val="en-US"/>
              </w:rPr>
              <w:t>ordúil</w:t>
            </w:r>
            <w:proofErr w:type="spellEnd"/>
            <w:r w:rsidRPr="001B0472">
              <w:rPr>
                <w:rFonts w:ascii="Arial" w:hAnsi="Arial" w:cs="Arial"/>
                <w:lang w:val="en-US"/>
              </w:rPr>
              <w:t xml:space="preserve"> </w:t>
            </w:r>
            <w:proofErr w:type="spellStart"/>
            <w:r w:rsidRPr="001B0472">
              <w:rPr>
                <w:rFonts w:ascii="Arial" w:hAnsi="Arial" w:cs="Arial"/>
                <w:lang w:val="en-US"/>
              </w:rPr>
              <w:t>diongbháilte</w:t>
            </w:r>
            <w:proofErr w:type="spellEnd"/>
            <w:r w:rsidRPr="001B0472">
              <w:rPr>
                <w:rFonts w:ascii="Arial" w:hAnsi="Arial" w:cs="Arial"/>
                <w:lang w:val="en-US"/>
              </w:rPr>
              <w:t>.</w:t>
            </w:r>
          </w:p>
          <w:p w14:paraId="06A8088E" w14:textId="77777777" w:rsidR="001B0472" w:rsidRPr="001B0472" w:rsidRDefault="001B0472" w:rsidP="001B0472">
            <w:pPr>
              <w:pStyle w:val="NoSpacing"/>
              <w:numPr>
                <w:ilvl w:val="0"/>
                <w:numId w:val="20"/>
              </w:numPr>
              <w:spacing w:line="360" w:lineRule="auto"/>
              <w:ind w:left="714" w:hanging="357"/>
              <w:rPr>
                <w:rFonts w:ascii="Arial" w:hAnsi="Arial" w:cs="Arial"/>
                <w:lang w:val="en-US"/>
              </w:rPr>
            </w:pPr>
            <w:proofErr w:type="gramStart"/>
            <w:r w:rsidRPr="001B0472">
              <w:rPr>
                <w:rFonts w:ascii="Arial" w:hAnsi="Arial" w:cs="Arial"/>
                <w:lang w:val="en-US"/>
              </w:rPr>
              <w:t>A</w:t>
            </w:r>
            <w:proofErr w:type="gramEnd"/>
            <w:r w:rsidRPr="001B0472">
              <w:rPr>
                <w:rFonts w:ascii="Arial" w:hAnsi="Arial" w:cs="Arial"/>
                <w:lang w:val="en-US"/>
              </w:rPr>
              <w:t xml:space="preserve"> </w:t>
            </w:r>
            <w:proofErr w:type="spellStart"/>
            <w:r w:rsidRPr="001B0472">
              <w:rPr>
                <w:rFonts w:ascii="Arial" w:hAnsi="Arial" w:cs="Arial"/>
                <w:lang w:val="en-US"/>
              </w:rPr>
              <w:t>aithint</w:t>
            </w:r>
            <w:proofErr w:type="spellEnd"/>
            <w:r w:rsidRPr="001B0472">
              <w:rPr>
                <w:rFonts w:ascii="Arial" w:hAnsi="Arial" w:cs="Arial"/>
                <w:lang w:val="en-US"/>
              </w:rPr>
              <w:t xml:space="preserve"> go </w:t>
            </w:r>
            <w:proofErr w:type="spellStart"/>
            <w:r w:rsidRPr="001B0472">
              <w:rPr>
                <w:rFonts w:ascii="Arial" w:hAnsi="Arial" w:cs="Arial"/>
                <w:lang w:val="en-US"/>
              </w:rPr>
              <w:t>dtéann</w:t>
            </w:r>
            <w:proofErr w:type="spellEnd"/>
            <w:r w:rsidRPr="001B0472">
              <w:rPr>
                <w:rFonts w:ascii="Arial" w:hAnsi="Arial" w:cs="Arial"/>
                <w:lang w:val="en-US"/>
              </w:rPr>
              <w:t xml:space="preserve"> </w:t>
            </w:r>
            <w:proofErr w:type="spellStart"/>
            <w:r w:rsidRPr="001B0472">
              <w:rPr>
                <w:rFonts w:ascii="Arial" w:hAnsi="Arial" w:cs="Arial"/>
                <w:lang w:val="en-US"/>
              </w:rPr>
              <w:t>athrú</w:t>
            </w:r>
            <w:proofErr w:type="spellEnd"/>
            <w:r w:rsidRPr="001B0472">
              <w:rPr>
                <w:rFonts w:ascii="Arial" w:hAnsi="Arial" w:cs="Arial"/>
                <w:lang w:val="en-US"/>
              </w:rPr>
              <w:t xml:space="preserve"> i </w:t>
            </w:r>
            <w:proofErr w:type="spellStart"/>
            <w:r w:rsidRPr="001B0472">
              <w:rPr>
                <w:rFonts w:ascii="Arial" w:hAnsi="Arial" w:cs="Arial"/>
                <w:lang w:val="en-US"/>
              </w:rPr>
              <w:t>bhfeidhm</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dhaoine</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w:t>
            </w:r>
            <w:proofErr w:type="spellStart"/>
            <w:r w:rsidRPr="001B0472">
              <w:rPr>
                <w:rFonts w:ascii="Arial" w:hAnsi="Arial" w:cs="Arial"/>
                <w:lang w:val="en-US"/>
              </w:rPr>
              <w:t>bhealaí</w:t>
            </w:r>
            <w:proofErr w:type="spellEnd"/>
            <w:r w:rsidRPr="001B0472">
              <w:rPr>
                <w:rFonts w:ascii="Arial" w:hAnsi="Arial" w:cs="Arial"/>
                <w:lang w:val="en-US"/>
              </w:rPr>
              <w:t xml:space="preserve"> </w:t>
            </w:r>
            <w:proofErr w:type="spellStart"/>
            <w:r w:rsidRPr="001B0472">
              <w:rPr>
                <w:rFonts w:ascii="Arial" w:hAnsi="Arial" w:cs="Arial"/>
                <w:lang w:val="en-US"/>
              </w:rPr>
              <w:t>difriúla</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é sin a </w:t>
            </w:r>
            <w:proofErr w:type="spellStart"/>
            <w:r w:rsidRPr="001B0472">
              <w:rPr>
                <w:rFonts w:ascii="Arial" w:hAnsi="Arial" w:cs="Arial"/>
                <w:lang w:val="en-US"/>
              </w:rPr>
              <w:t>bhainistiú</w:t>
            </w:r>
            <w:proofErr w:type="spellEnd"/>
            <w:r w:rsidRPr="001B0472">
              <w:rPr>
                <w:rFonts w:ascii="Arial" w:hAnsi="Arial" w:cs="Arial"/>
                <w:lang w:val="en-US"/>
              </w:rPr>
              <w:t xml:space="preserve"> </w:t>
            </w:r>
            <w:proofErr w:type="spellStart"/>
            <w:r w:rsidRPr="001B0472">
              <w:rPr>
                <w:rFonts w:ascii="Arial" w:hAnsi="Arial" w:cs="Arial"/>
                <w:lang w:val="en-US"/>
              </w:rPr>
              <w:t>dá</w:t>
            </w:r>
            <w:proofErr w:type="spellEnd"/>
            <w:r w:rsidRPr="001B0472">
              <w:rPr>
                <w:rFonts w:ascii="Arial" w:hAnsi="Arial" w:cs="Arial"/>
                <w:lang w:val="en-US"/>
              </w:rPr>
              <w:t xml:space="preserve"> </w:t>
            </w:r>
            <w:proofErr w:type="spellStart"/>
            <w:r w:rsidRPr="001B0472">
              <w:rPr>
                <w:rFonts w:ascii="Arial" w:hAnsi="Arial" w:cs="Arial"/>
                <w:lang w:val="en-US"/>
              </w:rPr>
              <w:t>réir</w:t>
            </w:r>
            <w:proofErr w:type="spellEnd"/>
          </w:p>
          <w:p w14:paraId="775CE18F" w14:textId="77777777" w:rsidR="001B0472" w:rsidRPr="001B0472" w:rsidRDefault="001B0472" w:rsidP="001B0472">
            <w:pPr>
              <w:pStyle w:val="NoSpacing"/>
              <w:numPr>
                <w:ilvl w:val="0"/>
                <w:numId w:val="20"/>
              </w:numPr>
              <w:spacing w:line="360" w:lineRule="auto"/>
              <w:ind w:left="714" w:hanging="357"/>
              <w:rPr>
                <w:rFonts w:ascii="Arial" w:hAnsi="Arial" w:cs="Arial"/>
                <w:lang w:val="en-US"/>
              </w:rPr>
            </w:pPr>
            <w:proofErr w:type="spellStart"/>
            <w:r w:rsidRPr="001B0472">
              <w:rPr>
                <w:rFonts w:ascii="Arial" w:hAnsi="Arial" w:cs="Arial"/>
                <w:lang w:val="en-US"/>
              </w:rPr>
              <w:t>Tuiscint</w:t>
            </w:r>
            <w:proofErr w:type="spellEnd"/>
            <w:r w:rsidRPr="001B0472">
              <w:rPr>
                <w:rFonts w:ascii="Arial" w:hAnsi="Arial" w:cs="Arial"/>
                <w:lang w:val="en-US"/>
              </w:rPr>
              <w:t xml:space="preserve"> </w:t>
            </w:r>
            <w:proofErr w:type="spellStart"/>
            <w:r w:rsidRPr="001B0472">
              <w:rPr>
                <w:rFonts w:ascii="Arial" w:hAnsi="Arial" w:cs="Arial"/>
                <w:lang w:val="en-US"/>
              </w:rPr>
              <w:t>ar</w:t>
            </w:r>
            <w:proofErr w:type="spellEnd"/>
            <w:r w:rsidRPr="001B0472">
              <w:rPr>
                <w:rFonts w:ascii="Arial" w:hAnsi="Arial" w:cs="Arial"/>
                <w:lang w:val="en-US"/>
              </w:rPr>
              <w:t xml:space="preserve"> an </w:t>
            </w:r>
            <w:proofErr w:type="spellStart"/>
            <w:r w:rsidRPr="001B0472">
              <w:rPr>
                <w:rFonts w:ascii="Arial" w:hAnsi="Arial" w:cs="Arial"/>
                <w:lang w:val="en-US"/>
              </w:rPr>
              <w:t>ngá</w:t>
            </w:r>
            <w:proofErr w:type="spellEnd"/>
            <w:r w:rsidRPr="001B0472">
              <w:rPr>
                <w:rFonts w:ascii="Arial" w:hAnsi="Arial" w:cs="Arial"/>
                <w:lang w:val="en-US"/>
              </w:rPr>
              <w:t xml:space="preserve"> </w:t>
            </w:r>
            <w:proofErr w:type="spellStart"/>
            <w:r w:rsidRPr="001B0472">
              <w:rPr>
                <w:rFonts w:ascii="Arial" w:hAnsi="Arial" w:cs="Arial"/>
                <w:lang w:val="en-US"/>
              </w:rPr>
              <w:t>atá</w:t>
            </w:r>
            <w:proofErr w:type="spellEnd"/>
            <w:r w:rsidRPr="001B0472">
              <w:rPr>
                <w:rFonts w:ascii="Arial" w:hAnsi="Arial" w:cs="Arial"/>
                <w:lang w:val="en-US"/>
              </w:rPr>
              <w:t xml:space="preserve"> le </w:t>
            </w:r>
            <w:proofErr w:type="spellStart"/>
            <w:r w:rsidRPr="001B0472">
              <w:rPr>
                <w:rFonts w:ascii="Arial" w:hAnsi="Arial" w:cs="Arial"/>
                <w:lang w:val="en-US"/>
              </w:rPr>
              <w:t>hathrú</w:t>
            </w:r>
            <w:proofErr w:type="spellEnd"/>
            <w:r w:rsidRPr="001B0472">
              <w:rPr>
                <w:rFonts w:ascii="Arial" w:hAnsi="Arial" w:cs="Arial"/>
                <w:lang w:val="en-US"/>
              </w:rPr>
              <w:t xml:space="preserve"> </w:t>
            </w:r>
            <w:proofErr w:type="spellStart"/>
            <w:r w:rsidRPr="001B0472">
              <w:rPr>
                <w:rFonts w:ascii="Arial" w:hAnsi="Arial" w:cs="Arial"/>
                <w:lang w:val="en-US"/>
              </w:rPr>
              <w:t>agus</w:t>
            </w:r>
            <w:proofErr w:type="spellEnd"/>
            <w:r w:rsidRPr="001B0472">
              <w:rPr>
                <w:rFonts w:ascii="Arial" w:hAnsi="Arial" w:cs="Arial"/>
                <w:lang w:val="en-US"/>
              </w:rPr>
              <w:t xml:space="preserve"> a </w:t>
            </w:r>
            <w:proofErr w:type="spellStart"/>
            <w:r w:rsidRPr="001B0472">
              <w:rPr>
                <w:rFonts w:ascii="Arial" w:hAnsi="Arial" w:cs="Arial"/>
                <w:lang w:val="en-US"/>
              </w:rPr>
              <w:t>bheith</w:t>
            </w:r>
            <w:proofErr w:type="spellEnd"/>
            <w:r w:rsidRPr="001B0472">
              <w:rPr>
                <w:rFonts w:ascii="Arial" w:hAnsi="Arial" w:cs="Arial"/>
                <w:lang w:val="en-US"/>
              </w:rPr>
              <w:t xml:space="preserve"> in ann é sin a chur in </w:t>
            </w:r>
            <w:proofErr w:type="spellStart"/>
            <w:r w:rsidRPr="001B0472">
              <w:rPr>
                <w:rFonts w:ascii="Arial" w:hAnsi="Arial" w:cs="Arial"/>
                <w:lang w:val="en-US"/>
              </w:rPr>
              <w:t>iúl</w:t>
            </w:r>
            <w:proofErr w:type="spellEnd"/>
            <w:r w:rsidRPr="001B0472">
              <w:rPr>
                <w:rFonts w:ascii="Arial" w:hAnsi="Arial" w:cs="Arial"/>
                <w:lang w:val="en-US"/>
              </w:rPr>
              <w:t xml:space="preserve"> do </w:t>
            </w:r>
            <w:proofErr w:type="spellStart"/>
            <w:r w:rsidRPr="001B0472">
              <w:rPr>
                <w:rFonts w:ascii="Arial" w:hAnsi="Arial" w:cs="Arial"/>
                <w:lang w:val="en-US"/>
              </w:rPr>
              <w:t>dhaoine</w:t>
            </w:r>
            <w:proofErr w:type="spellEnd"/>
            <w:r w:rsidRPr="001B0472">
              <w:rPr>
                <w:rFonts w:ascii="Arial" w:hAnsi="Arial" w:cs="Arial"/>
                <w:lang w:val="en-US"/>
              </w:rPr>
              <w:t xml:space="preserve"> </w:t>
            </w:r>
            <w:proofErr w:type="spellStart"/>
            <w:r w:rsidRPr="001B0472">
              <w:rPr>
                <w:rFonts w:ascii="Arial" w:hAnsi="Arial" w:cs="Arial"/>
                <w:lang w:val="en-US"/>
              </w:rPr>
              <w:t>eile</w:t>
            </w:r>
            <w:proofErr w:type="spellEnd"/>
            <w:r w:rsidRPr="001B0472">
              <w:rPr>
                <w:rFonts w:ascii="Arial" w:hAnsi="Arial" w:cs="Arial"/>
                <w:lang w:val="en-US"/>
              </w:rPr>
              <w:t>.</w:t>
            </w:r>
          </w:p>
          <w:p w14:paraId="18EB2F53" w14:textId="41463112" w:rsidR="001B0472" w:rsidRPr="001B0472" w:rsidRDefault="001B0472" w:rsidP="001B0472">
            <w:pPr>
              <w:pStyle w:val="NoSpacing"/>
              <w:numPr>
                <w:ilvl w:val="0"/>
                <w:numId w:val="20"/>
              </w:numPr>
              <w:spacing w:line="360" w:lineRule="auto"/>
              <w:ind w:left="714" w:hanging="357"/>
              <w:jc w:val="both"/>
              <w:rPr>
                <w:rFonts w:ascii="Arial" w:hAnsi="Arial" w:cs="Arial"/>
                <w:b/>
                <w:bCs/>
              </w:rPr>
            </w:pPr>
            <w:r w:rsidRPr="001B0472">
              <w:rPr>
                <w:rFonts w:ascii="Arial" w:hAnsi="Arial" w:cs="Arial"/>
                <w:lang w:val="ga-IE"/>
              </w:rPr>
              <w:t xml:space="preserve">Cás dearfach a dhéanamh ar son athraithe agus tiomantas a spreagadh i ndaoine </w:t>
            </w:r>
            <w:r w:rsidRPr="001B0472">
              <w:rPr>
                <w:rFonts w:ascii="Arial" w:hAnsi="Arial" w:cs="Arial"/>
                <w:lang w:val="ga-IE"/>
              </w:rPr>
              <w:lastRenderedPageBreak/>
              <w:t>eile.</w:t>
            </w:r>
          </w:p>
        </w:tc>
      </w:tr>
      <w:tr w:rsidR="00492E5C" w:rsidRPr="00BC7800" w14:paraId="2E7BBE38" w14:textId="77777777" w:rsidTr="00087A50">
        <w:tc>
          <w:tcPr>
            <w:tcW w:w="9629" w:type="dxa"/>
            <w:shd w:val="clear" w:color="auto" w:fill="D9D9D9" w:themeFill="background1" w:themeFillShade="D9"/>
          </w:tcPr>
          <w:p w14:paraId="305B0280" w14:textId="5425D1C3" w:rsidR="00492E5C" w:rsidRPr="00BC7800" w:rsidRDefault="001B0472" w:rsidP="00087A50">
            <w:pPr>
              <w:pStyle w:val="NoSpacing"/>
              <w:spacing w:line="360" w:lineRule="auto"/>
              <w:jc w:val="both"/>
              <w:rPr>
                <w:rFonts w:ascii="Arial" w:hAnsi="Arial" w:cs="Arial"/>
                <w:szCs w:val="24"/>
              </w:rPr>
            </w:pPr>
            <w:proofErr w:type="spellStart"/>
            <w:r w:rsidRPr="001B0472">
              <w:rPr>
                <w:rFonts w:ascii="Arial" w:hAnsi="Arial" w:cs="Arial"/>
                <w:b/>
                <w:bCs/>
                <w:color w:val="000000"/>
                <w:kern w:val="3"/>
                <w:szCs w:val="24"/>
              </w:rPr>
              <w:lastRenderedPageBreak/>
              <w:t>Éifeachtacht</w:t>
            </w:r>
            <w:proofErr w:type="spellEnd"/>
            <w:r w:rsidRPr="001B0472">
              <w:rPr>
                <w:rFonts w:ascii="Arial" w:hAnsi="Arial" w:cs="Arial"/>
                <w:b/>
                <w:bCs/>
                <w:color w:val="000000"/>
                <w:kern w:val="3"/>
                <w:szCs w:val="24"/>
              </w:rPr>
              <w:t xml:space="preserve"> </w:t>
            </w:r>
            <w:proofErr w:type="spellStart"/>
            <w:r w:rsidRPr="001B0472">
              <w:rPr>
                <w:rFonts w:ascii="Arial" w:hAnsi="Arial" w:cs="Arial"/>
                <w:b/>
                <w:bCs/>
                <w:color w:val="000000"/>
                <w:kern w:val="3"/>
                <w:szCs w:val="24"/>
              </w:rPr>
              <w:t>Phearsanta</w:t>
            </w:r>
            <w:proofErr w:type="spellEnd"/>
          </w:p>
        </w:tc>
      </w:tr>
      <w:tr w:rsidR="00492E5C" w:rsidRPr="00BC7800" w14:paraId="68D063B1" w14:textId="77777777" w:rsidTr="00087A50">
        <w:tc>
          <w:tcPr>
            <w:tcW w:w="9629" w:type="dxa"/>
          </w:tcPr>
          <w:p w14:paraId="3670400C" w14:textId="77777777" w:rsidR="001B0472" w:rsidRDefault="001B0472" w:rsidP="001B0472">
            <w:pPr>
              <w:pStyle w:val="NoSpacing"/>
              <w:numPr>
                <w:ilvl w:val="0"/>
                <w:numId w:val="21"/>
              </w:numPr>
              <w:spacing w:line="360" w:lineRule="auto"/>
              <w:jc w:val="both"/>
              <w:rPr>
                <w:rFonts w:ascii="Arial" w:hAnsi="Arial" w:cs="Arial"/>
                <w:kern w:val="2"/>
                <w:lang w:val="ga-IE"/>
              </w:rPr>
            </w:pPr>
            <w:proofErr w:type="spellStart"/>
            <w:r>
              <w:rPr>
                <w:rFonts w:ascii="Arial" w:hAnsi="Arial"/>
              </w:rPr>
              <w:t>Coinneáil</w:t>
            </w:r>
            <w:proofErr w:type="spellEnd"/>
            <w:r>
              <w:rPr>
                <w:rFonts w:ascii="Arial" w:hAnsi="Arial"/>
              </w:rPr>
              <w:t xml:space="preserve"> </w:t>
            </w:r>
            <w:proofErr w:type="spellStart"/>
            <w:r>
              <w:rPr>
                <w:rFonts w:ascii="Arial" w:hAnsi="Arial"/>
              </w:rPr>
              <w:t>cothrom</w:t>
            </w:r>
            <w:proofErr w:type="spellEnd"/>
            <w:r>
              <w:rPr>
                <w:rFonts w:ascii="Arial" w:hAnsi="Arial"/>
              </w:rPr>
              <w:t xml:space="preserve"> le </w:t>
            </w:r>
            <w:proofErr w:type="spellStart"/>
            <w:r>
              <w:rPr>
                <w:rFonts w:ascii="Arial" w:hAnsi="Arial"/>
              </w:rPr>
              <w:t>dáta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fhorbairtí</w:t>
            </w:r>
            <w:proofErr w:type="spellEnd"/>
            <w:r>
              <w:rPr>
                <w:rFonts w:ascii="Arial" w:hAnsi="Arial"/>
              </w:rPr>
              <w:t xml:space="preserve"> </w:t>
            </w:r>
            <w:proofErr w:type="spellStart"/>
            <w:r>
              <w:rPr>
                <w:rFonts w:ascii="Arial" w:hAnsi="Arial"/>
              </w:rPr>
              <w:t>reatha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threochtaí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cleachtais</w:t>
            </w:r>
            <w:proofErr w:type="spellEnd"/>
            <w:r>
              <w:rPr>
                <w:rFonts w:ascii="Arial" w:hAnsi="Arial"/>
              </w:rPr>
              <w:t xml:space="preserve"> is </w:t>
            </w:r>
            <w:proofErr w:type="spellStart"/>
            <w:r>
              <w:rPr>
                <w:rFonts w:ascii="Arial" w:hAnsi="Arial"/>
              </w:rPr>
              <w:t>fearr</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limistéir</w:t>
            </w:r>
            <w:proofErr w:type="spellEnd"/>
            <w:r>
              <w:rPr>
                <w:rFonts w:ascii="Arial" w:hAnsi="Arial"/>
              </w:rPr>
              <w:t xml:space="preserve"> </w:t>
            </w:r>
            <w:proofErr w:type="spellStart"/>
            <w:r>
              <w:rPr>
                <w:rFonts w:ascii="Arial" w:hAnsi="Arial"/>
              </w:rPr>
              <w:t>cúraim</w:t>
            </w:r>
            <w:proofErr w:type="spellEnd"/>
            <w:r>
              <w:rPr>
                <w:rFonts w:ascii="Arial" w:hAnsi="Arial"/>
              </w:rPr>
              <w:t>.</w:t>
            </w:r>
          </w:p>
          <w:p w14:paraId="0B55D9FD" w14:textId="77777777" w:rsidR="001B0472" w:rsidRDefault="001B0472" w:rsidP="001B0472">
            <w:pPr>
              <w:pStyle w:val="NoSpacing"/>
              <w:numPr>
                <w:ilvl w:val="0"/>
                <w:numId w:val="21"/>
              </w:numPr>
              <w:spacing w:line="360" w:lineRule="auto"/>
              <w:jc w:val="both"/>
              <w:rPr>
                <w:rFonts w:ascii="Arial" w:hAnsi="Arial" w:cs="Arial"/>
              </w:rPr>
            </w:pPr>
            <w:proofErr w:type="spellStart"/>
            <w:r>
              <w:rPr>
                <w:rFonts w:ascii="Arial" w:hAnsi="Arial"/>
              </w:rPr>
              <w:t>Ábalta</w:t>
            </w:r>
            <w:proofErr w:type="spellEnd"/>
            <w:r>
              <w:rPr>
                <w:rFonts w:ascii="Arial" w:hAnsi="Arial"/>
              </w:rPr>
              <w:t xml:space="preserve"> a </w:t>
            </w:r>
            <w:proofErr w:type="spellStart"/>
            <w:r>
              <w:rPr>
                <w:rFonts w:ascii="Arial" w:hAnsi="Arial"/>
              </w:rPr>
              <w:t>léiriú</w:t>
            </w:r>
            <w:proofErr w:type="spellEnd"/>
            <w:r>
              <w:rPr>
                <w:rFonts w:ascii="Arial" w:hAnsi="Arial"/>
              </w:rPr>
              <w:t xml:space="preserve"> go </w:t>
            </w:r>
            <w:proofErr w:type="spellStart"/>
            <w:r>
              <w:rPr>
                <w:rFonts w:ascii="Arial" w:hAnsi="Arial"/>
              </w:rPr>
              <w:t>bhfuil</w:t>
            </w:r>
            <w:proofErr w:type="spellEnd"/>
            <w:r>
              <w:rPr>
                <w:rFonts w:ascii="Arial" w:hAnsi="Arial"/>
              </w:rPr>
              <w:t xml:space="preserve"> an </w:t>
            </w:r>
            <w:proofErr w:type="spellStart"/>
            <w:r>
              <w:rPr>
                <w:rFonts w:ascii="Arial" w:hAnsi="Arial"/>
              </w:rPr>
              <w:t>saineolas</w:t>
            </w:r>
            <w:proofErr w:type="spellEnd"/>
            <w:r>
              <w:rPr>
                <w:rFonts w:ascii="Arial" w:hAnsi="Arial"/>
              </w:rPr>
              <w:t xml:space="preserve">, </w:t>
            </w:r>
            <w:proofErr w:type="spellStart"/>
            <w:r>
              <w:rPr>
                <w:rFonts w:ascii="Arial" w:hAnsi="Arial"/>
              </w:rPr>
              <w:t>tuiscint</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tsainoiliúint</w:t>
            </w:r>
            <w:proofErr w:type="spellEnd"/>
            <w:r>
              <w:rPr>
                <w:rFonts w:ascii="Arial" w:hAnsi="Arial"/>
              </w:rPr>
              <w:t xml:space="preserve"> </w:t>
            </w:r>
            <w:proofErr w:type="spellStart"/>
            <w:r>
              <w:rPr>
                <w:rFonts w:ascii="Arial" w:hAnsi="Arial"/>
              </w:rPr>
              <w:t>acu</w:t>
            </w:r>
            <w:proofErr w:type="spellEnd"/>
            <w:r>
              <w:rPr>
                <w:rFonts w:ascii="Arial" w:hAnsi="Arial"/>
              </w:rPr>
              <w:t xml:space="preserve"> a </w:t>
            </w:r>
            <w:proofErr w:type="spellStart"/>
            <w:r>
              <w:rPr>
                <w:rFonts w:ascii="Arial" w:hAnsi="Arial"/>
              </w:rPr>
              <w:t>theastaíonn</w:t>
            </w:r>
            <w:proofErr w:type="spellEnd"/>
            <w:r>
              <w:rPr>
                <w:rFonts w:ascii="Arial" w:hAnsi="Arial"/>
              </w:rPr>
              <w:t xml:space="preserve"> don </w:t>
            </w:r>
            <w:proofErr w:type="spellStart"/>
            <w:r>
              <w:rPr>
                <w:rFonts w:ascii="Arial" w:hAnsi="Arial"/>
              </w:rPr>
              <w:t>ról</w:t>
            </w:r>
            <w:proofErr w:type="spellEnd"/>
            <w:r>
              <w:rPr>
                <w:rFonts w:ascii="Arial" w:hAnsi="Arial"/>
              </w:rPr>
              <w:t>.</w:t>
            </w:r>
          </w:p>
          <w:p w14:paraId="77987947" w14:textId="77777777" w:rsidR="001B0472" w:rsidRDefault="001B0472" w:rsidP="001B0472">
            <w:pPr>
              <w:pStyle w:val="NoSpacing"/>
              <w:numPr>
                <w:ilvl w:val="0"/>
                <w:numId w:val="21"/>
              </w:numPr>
              <w:spacing w:line="360" w:lineRule="auto"/>
              <w:jc w:val="both"/>
              <w:rPr>
                <w:rFonts w:ascii="Arial" w:hAnsi="Arial" w:cs="Arial"/>
              </w:rPr>
            </w:pPr>
            <w:proofErr w:type="spellStart"/>
            <w:r>
              <w:rPr>
                <w:rFonts w:ascii="Arial" w:hAnsi="Arial"/>
              </w:rPr>
              <w:t>Ábalta</w:t>
            </w:r>
            <w:proofErr w:type="spellEnd"/>
            <w:r>
              <w:rPr>
                <w:rFonts w:ascii="Arial" w:hAnsi="Arial"/>
              </w:rPr>
              <w:t xml:space="preserve"> </w:t>
            </w:r>
            <w:proofErr w:type="spellStart"/>
            <w:r>
              <w:rPr>
                <w:rFonts w:ascii="Arial" w:hAnsi="Arial"/>
              </w:rPr>
              <w:t>féinmhuinín</w:t>
            </w:r>
            <w:proofErr w:type="spellEnd"/>
            <w:r>
              <w:rPr>
                <w:rFonts w:ascii="Arial" w:hAnsi="Arial"/>
              </w:rPr>
              <w:t xml:space="preserve"> </w:t>
            </w:r>
            <w:proofErr w:type="spellStart"/>
            <w:r>
              <w:rPr>
                <w:rFonts w:ascii="Arial" w:hAnsi="Arial"/>
              </w:rPr>
              <w:t>chuí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dhearfach</w:t>
            </w:r>
            <w:proofErr w:type="spellEnd"/>
            <w:r>
              <w:rPr>
                <w:rFonts w:ascii="Arial" w:hAnsi="Arial"/>
              </w:rPr>
              <w:t xml:space="preserve"> a </w:t>
            </w:r>
            <w:proofErr w:type="spellStart"/>
            <w:r>
              <w:rPr>
                <w:rFonts w:ascii="Arial" w:hAnsi="Arial"/>
              </w:rPr>
              <w:t>léiriú</w:t>
            </w:r>
            <w:proofErr w:type="spellEnd"/>
            <w:r>
              <w:rPr>
                <w:rFonts w:ascii="Arial" w:hAnsi="Arial"/>
              </w:rPr>
              <w:t>.</w:t>
            </w:r>
          </w:p>
          <w:p w14:paraId="2F7185BD" w14:textId="77777777" w:rsidR="001B0472" w:rsidRDefault="001B0472" w:rsidP="001B0472">
            <w:pPr>
              <w:pStyle w:val="NoSpacing"/>
              <w:numPr>
                <w:ilvl w:val="0"/>
                <w:numId w:val="21"/>
              </w:numPr>
              <w:spacing w:line="360" w:lineRule="auto"/>
              <w:jc w:val="both"/>
              <w:rPr>
                <w:rFonts w:ascii="Arial" w:hAnsi="Arial" w:cs="Arial"/>
              </w:rPr>
            </w:pPr>
            <w:proofErr w:type="spellStart"/>
            <w:r>
              <w:rPr>
                <w:rFonts w:ascii="Arial" w:hAnsi="Arial"/>
              </w:rPr>
              <w:t>Fanacht</w:t>
            </w:r>
            <w:proofErr w:type="spellEnd"/>
            <w:r>
              <w:rPr>
                <w:rFonts w:ascii="Arial" w:hAnsi="Arial"/>
              </w:rPr>
              <w:t xml:space="preserve"> </w:t>
            </w:r>
            <w:proofErr w:type="spellStart"/>
            <w:r>
              <w:rPr>
                <w:rFonts w:ascii="Arial" w:hAnsi="Arial"/>
              </w:rPr>
              <w:t>ciallmhar</w:t>
            </w:r>
            <w:proofErr w:type="spellEnd"/>
            <w:r>
              <w:rPr>
                <w:rFonts w:ascii="Arial" w:hAnsi="Arial"/>
              </w:rPr>
              <w:t xml:space="preserve"> </w:t>
            </w:r>
            <w:proofErr w:type="spellStart"/>
            <w:r>
              <w:rPr>
                <w:rFonts w:ascii="Arial" w:hAnsi="Arial"/>
              </w:rPr>
              <w:t>stuama</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bhrú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luach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fholláine</w:t>
            </w:r>
            <w:proofErr w:type="spellEnd"/>
            <w:r>
              <w:rPr>
                <w:rFonts w:ascii="Arial" w:hAnsi="Arial"/>
              </w:rPr>
              <w:t xml:space="preserve"> an </w:t>
            </w:r>
            <w:proofErr w:type="spellStart"/>
            <w:r>
              <w:rPr>
                <w:rFonts w:ascii="Arial" w:hAnsi="Arial"/>
              </w:rPr>
              <w:t>duine</w:t>
            </w:r>
            <w:proofErr w:type="spellEnd"/>
            <w:r>
              <w:rPr>
                <w:rFonts w:ascii="Arial" w:hAnsi="Arial"/>
              </w:rPr>
              <w:t xml:space="preserve"> </w:t>
            </w:r>
            <w:proofErr w:type="spellStart"/>
            <w:r>
              <w:rPr>
                <w:rFonts w:ascii="Arial" w:hAnsi="Arial"/>
              </w:rPr>
              <w:t>féin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leibhéil</w:t>
            </w:r>
            <w:proofErr w:type="spellEnd"/>
            <w:r>
              <w:rPr>
                <w:rFonts w:ascii="Arial" w:hAnsi="Arial"/>
              </w:rPr>
              <w:t xml:space="preserve"> </w:t>
            </w:r>
            <w:proofErr w:type="spellStart"/>
            <w:r>
              <w:rPr>
                <w:rFonts w:ascii="Arial" w:hAnsi="Arial"/>
              </w:rPr>
              <w:t>struis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cothromaíocht</w:t>
            </w:r>
            <w:proofErr w:type="spellEnd"/>
            <w:r>
              <w:rPr>
                <w:rFonts w:ascii="Arial" w:hAnsi="Arial"/>
              </w:rPr>
              <w:t xml:space="preserve"> </w:t>
            </w:r>
            <w:proofErr w:type="spellStart"/>
            <w:r>
              <w:rPr>
                <w:rFonts w:ascii="Arial" w:hAnsi="Arial"/>
              </w:rPr>
              <w:t>oibre</w:t>
            </w:r>
            <w:proofErr w:type="spellEnd"/>
            <w:r>
              <w:rPr>
                <w:rFonts w:ascii="Arial" w:hAnsi="Arial"/>
              </w:rPr>
              <w:t xml:space="preserve"> is </w:t>
            </w:r>
            <w:proofErr w:type="spellStart"/>
            <w:r>
              <w:rPr>
                <w:rFonts w:ascii="Arial" w:hAnsi="Arial"/>
              </w:rPr>
              <w:t>saoil</w:t>
            </w:r>
            <w:proofErr w:type="spellEnd"/>
            <w:r>
              <w:rPr>
                <w:rFonts w:ascii="Arial" w:hAnsi="Arial"/>
              </w:rPr>
              <w:t xml:space="preserve"> a </w:t>
            </w:r>
            <w:proofErr w:type="spellStart"/>
            <w:r>
              <w:rPr>
                <w:rFonts w:ascii="Arial" w:hAnsi="Arial"/>
              </w:rPr>
              <w:t>bhainistiú</w:t>
            </w:r>
            <w:proofErr w:type="spellEnd"/>
            <w:r>
              <w:rPr>
                <w:rFonts w:ascii="Arial" w:hAnsi="Arial"/>
              </w:rPr>
              <w:t>.</w:t>
            </w:r>
          </w:p>
          <w:p w14:paraId="312481B2" w14:textId="77777777" w:rsidR="001B0472" w:rsidRDefault="001B0472" w:rsidP="001B0472">
            <w:pPr>
              <w:pStyle w:val="NoSpacing"/>
              <w:numPr>
                <w:ilvl w:val="0"/>
                <w:numId w:val="21"/>
              </w:numPr>
              <w:spacing w:line="360" w:lineRule="auto"/>
              <w:jc w:val="both"/>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díograiseach</w:t>
            </w:r>
            <w:proofErr w:type="spellEnd"/>
            <w:r>
              <w:rPr>
                <w:rFonts w:ascii="Arial" w:hAnsi="Arial"/>
              </w:rPr>
              <w:t xml:space="preserve"> </w:t>
            </w:r>
            <w:proofErr w:type="spellStart"/>
            <w:r>
              <w:rPr>
                <w:rFonts w:ascii="Arial" w:hAnsi="Arial"/>
              </w:rPr>
              <w:t>faoin</w:t>
            </w:r>
            <w:proofErr w:type="spellEnd"/>
            <w:r>
              <w:rPr>
                <w:rFonts w:ascii="Arial" w:hAnsi="Arial"/>
              </w:rPr>
              <w:t xml:space="preserve"> </w:t>
            </w:r>
            <w:proofErr w:type="spellStart"/>
            <w:r>
              <w:rPr>
                <w:rFonts w:ascii="Arial" w:hAnsi="Arial"/>
              </w:rPr>
              <w:t>ról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dúshlánacha</w:t>
            </w:r>
            <w:proofErr w:type="spellEnd"/>
            <w:r>
              <w:rPr>
                <w:rFonts w:ascii="Arial" w:hAnsi="Arial"/>
              </w:rPr>
              <w:t xml:space="preserve"> a </w:t>
            </w:r>
            <w:proofErr w:type="spellStart"/>
            <w:r>
              <w:rPr>
                <w:rFonts w:ascii="Arial" w:hAnsi="Arial"/>
              </w:rPr>
              <w:t>leagan</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ardchaighdeán</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w:t>
            </w:r>
          </w:p>
          <w:p w14:paraId="609061EE" w14:textId="77777777" w:rsidR="001B0472" w:rsidRDefault="001B0472" w:rsidP="001B0472">
            <w:pPr>
              <w:pStyle w:val="NoSpacing"/>
              <w:numPr>
                <w:ilvl w:val="0"/>
                <w:numId w:val="21"/>
              </w:numPr>
              <w:spacing w:line="360" w:lineRule="auto"/>
              <w:jc w:val="both"/>
              <w:rPr>
                <w:rFonts w:ascii="Arial" w:hAnsi="Arial" w:cs="Arial"/>
              </w:rPr>
            </w:pPr>
            <w:r>
              <w:rPr>
                <w:rFonts w:ascii="Arial" w:hAnsi="Arial"/>
              </w:rPr>
              <w:t xml:space="preserve">Am </w:t>
            </w:r>
            <w:proofErr w:type="spellStart"/>
            <w:r>
              <w:rPr>
                <w:rFonts w:ascii="Arial" w:hAnsi="Arial"/>
              </w:rPr>
              <w:t>agus</w:t>
            </w:r>
            <w:proofErr w:type="spellEnd"/>
            <w:r>
              <w:rPr>
                <w:rFonts w:ascii="Arial" w:hAnsi="Arial"/>
              </w:rPr>
              <w:t xml:space="preserve"> </w:t>
            </w:r>
            <w:proofErr w:type="spellStart"/>
            <w:r>
              <w:rPr>
                <w:rFonts w:ascii="Arial" w:hAnsi="Arial"/>
              </w:rPr>
              <w:t>ualaí</w:t>
            </w:r>
            <w:proofErr w:type="spellEnd"/>
            <w:r>
              <w:rPr>
                <w:rFonts w:ascii="Arial" w:hAnsi="Arial"/>
              </w:rPr>
              <w:t xml:space="preserve"> </w:t>
            </w:r>
            <w:proofErr w:type="spellStart"/>
            <w:r>
              <w:rPr>
                <w:rFonts w:ascii="Arial" w:hAnsi="Arial"/>
              </w:rPr>
              <w:t>oibre</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oibriú</w:t>
            </w:r>
            <w:proofErr w:type="spellEnd"/>
            <w:r>
              <w:rPr>
                <w:rFonts w:ascii="Arial" w:hAnsi="Arial"/>
              </w:rPr>
              <w:t xml:space="preserve"> i </w:t>
            </w:r>
            <w:proofErr w:type="spellStart"/>
            <w:r>
              <w:rPr>
                <w:rFonts w:ascii="Arial" w:hAnsi="Arial"/>
              </w:rPr>
              <w:t>dtimpeallacht</w:t>
            </w:r>
            <w:proofErr w:type="spellEnd"/>
            <w:r>
              <w:rPr>
                <w:rFonts w:ascii="Arial" w:hAnsi="Arial"/>
              </w:rPr>
              <w:t xml:space="preserve"> le </w:t>
            </w:r>
            <w:proofErr w:type="spellStart"/>
            <w:r>
              <w:rPr>
                <w:rFonts w:ascii="Arial" w:hAnsi="Arial"/>
              </w:rPr>
              <w:t>castacht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luas</w:t>
            </w:r>
            <w:proofErr w:type="spellEnd"/>
            <w:r>
              <w:rPr>
                <w:rFonts w:ascii="Arial" w:hAnsi="Arial"/>
              </w:rPr>
              <w:t xml:space="preserve"> </w:t>
            </w:r>
            <w:proofErr w:type="spellStart"/>
            <w:r>
              <w:rPr>
                <w:rFonts w:ascii="Arial" w:hAnsi="Arial"/>
              </w:rPr>
              <w:t>suntasach</w:t>
            </w:r>
            <w:proofErr w:type="spellEnd"/>
            <w:r>
              <w:rPr>
                <w:rFonts w:ascii="Arial" w:hAnsi="Arial"/>
              </w:rPr>
              <w:t>.</w:t>
            </w:r>
          </w:p>
          <w:p w14:paraId="1060B36F" w14:textId="1E09C041" w:rsidR="00492E5C" w:rsidRPr="00BC7800" w:rsidRDefault="001B0472" w:rsidP="001B0472">
            <w:pPr>
              <w:pStyle w:val="NoSpacing"/>
              <w:numPr>
                <w:ilvl w:val="0"/>
                <w:numId w:val="21"/>
              </w:numPr>
              <w:spacing w:line="360" w:lineRule="auto"/>
              <w:jc w:val="both"/>
              <w:rPr>
                <w:rFonts w:ascii="Arial" w:hAnsi="Arial" w:cs="Arial"/>
                <w:szCs w:val="24"/>
              </w:rPr>
            </w:pPr>
            <w:proofErr w:type="spellStart"/>
            <w:r>
              <w:rPr>
                <w:rFonts w:ascii="Arial" w:hAnsi="Arial"/>
                <w:kern w:val="0"/>
              </w:rPr>
              <w:t>Duine</w:t>
            </w:r>
            <w:proofErr w:type="spellEnd"/>
            <w:r>
              <w:rPr>
                <w:rFonts w:ascii="Arial" w:hAnsi="Arial"/>
                <w:kern w:val="0"/>
              </w:rPr>
              <w:t xml:space="preserve"> a </w:t>
            </w:r>
            <w:proofErr w:type="spellStart"/>
            <w:r>
              <w:rPr>
                <w:rFonts w:ascii="Arial" w:hAnsi="Arial"/>
                <w:kern w:val="0"/>
              </w:rPr>
              <w:t>bhfuil</w:t>
            </w:r>
            <w:proofErr w:type="spellEnd"/>
            <w:r>
              <w:rPr>
                <w:rFonts w:ascii="Arial" w:hAnsi="Arial"/>
                <w:kern w:val="0"/>
              </w:rPr>
              <w:t xml:space="preserve"> </w:t>
            </w:r>
            <w:proofErr w:type="spellStart"/>
            <w:r>
              <w:rPr>
                <w:rFonts w:ascii="Arial" w:hAnsi="Arial"/>
                <w:kern w:val="0"/>
              </w:rPr>
              <w:t>meon</w:t>
            </w:r>
            <w:proofErr w:type="spellEnd"/>
            <w:r>
              <w:rPr>
                <w:rFonts w:ascii="Arial" w:hAnsi="Arial"/>
                <w:kern w:val="0"/>
              </w:rPr>
              <w:t xml:space="preserve"> </w:t>
            </w:r>
            <w:proofErr w:type="spellStart"/>
            <w:r>
              <w:rPr>
                <w:rFonts w:ascii="Arial" w:hAnsi="Arial"/>
                <w:kern w:val="0"/>
              </w:rPr>
              <w:t>dearfach</w:t>
            </w:r>
            <w:proofErr w:type="spellEnd"/>
            <w:r>
              <w:rPr>
                <w:rFonts w:ascii="Arial" w:hAnsi="Arial"/>
                <w:kern w:val="0"/>
              </w:rPr>
              <w:t xml:space="preserve">, </w:t>
            </w:r>
            <w:proofErr w:type="spellStart"/>
            <w:r>
              <w:rPr>
                <w:rFonts w:ascii="Arial" w:hAnsi="Arial"/>
                <w:kern w:val="0"/>
              </w:rPr>
              <w:t>fiúntach</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díograiseach</w:t>
            </w:r>
            <w:proofErr w:type="spellEnd"/>
            <w:r>
              <w:rPr>
                <w:rFonts w:ascii="Arial" w:hAnsi="Arial"/>
                <w:kern w:val="0"/>
              </w:rPr>
              <w:t xml:space="preserve"> </w:t>
            </w:r>
            <w:proofErr w:type="spellStart"/>
            <w:r>
              <w:rPr>
                <w:rFonts w:ascii="Arial" w:hAnsi="Arial"/>
                <w:kern w:val="0"/>
              </w:rPr>
              <w:t>aige</w:t>
            </w:r>
            <w:proofErr w:type="spellEnd"/>
            <w:r>
              <w:rPr>
                <w:rFonts w:ascii="Arial" w:hAnsi="Arial"/>
                <w:kern w:val="0"/>
              </w:rPr>
              <w:t xml:space="preserve"> i </w:t>
            </w:r>
            <w:proofErr w:type="spellStart"/>
            <w:r>
              <w:rPr>
                <w:rFonts w:ascii="Arial" w:hAnsi="Arial"/>
                <w:kern w:val="0"/>
              </w:rPr>
              <w:t>leith</w:t>
            </w:r>
            <w:proofErr w:type="spellEnd"/>
            <w:r>
              <w:rPr>
                <w:rFonts w:ascii="Arial" w:hAnsi="Arial"/>
                <w:kern w:val="0"/>
              </w:rPr>
              <w:t xml:space="preserve"> a </w:t>
            </w:r>
            <w:proofErr w:type="spellStart"/>
            <w:r>
              <w:rPr>
                <w:rFonts w:ascii="Arial" w:hAnsi="Arial"/>
                <w:kern w:val="0"/>
              </w:rPr>
              <w:t>chuid</w:t>
            </w:r>
            <w:proofErr w:type="spellEnd"/>
            <w:r>
              <w:rPr>
                <w:rFonts w:ascii="Arial" w:hAnsi="Arial"/>
                <w:kern w:val="0"/>
              </w:rPr>
              <w:t xml:space="preserve"> </w:t>
            </w:r>
            <w:proofErr w:type="spellStart"/>
            <w:r>
              <w:rPr>
                <w:rFonts w:ascii="Arial" w:hAnsi="Arial"/>
                <w:kern w:val="0"/>
              </w:rPr>
              <w:t>oibre</w:t>
            </w:r>
            <w:proofErr w:type="spellEnd"/>
            <w:r>
              <w:rPr>
                <w:rFonts w:ascii="Arial" w:hAnsi="Arial"/>
                <w:kern w:val="0"/>
              </w:rPr>
              <w:t>.</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362D5BEB" w14:textId="352FDE7C" w:rsidR="006C0DE0" w:rsidRPr="001321BE" w:rsidRDefault="006C0DE0" w:rsidP="006C0DE0">
      <w:pPr>
        <w:keepLines/>
        <w:tabs>
          <w:tab w:val="left" w:pos="720"/>
          <w:tab w:val="left" w:pos="2160"/>
        </w:tabs>
        <w:spacing w:line="360" w:lineRule="auto"/>
        <w:rPr>
          <w:rFonts w:ascii="Arial" w:hAnsi="Arial" w:cs="Arial"/>
          <w:b/>
          <w:bCs/>
          <w:color w:val="EE0000"/>
        </w:rPr>
      </w:pPr>
      <w:proofErr w:type="spellStart"/>
      <w:r w:rsidRPr="001321BE">
        <w:rPr>
          <w:rFonts w:ascii="Arial" w:hAnsi="Arial" w:cs="Arial"/>
          <w:b/>
          <w:bCs/>
          <w:color w:val="EE0000"/>
        </w:rPr>
        <w:t>Déanfar</w:t>
      </w:r>
      <w:proofErr w:type="spellEnd"/>
      <w:r w:rsidRPr="001321BE">
        <w:rPr>
          <w:rFonts w:ascii="Arial" w:hAnsi="Arial" w:cs="Arial"/>
          <w:b/>
          <w:bCs/>
          <w:color w:val="EE0000"/>
        </w:rPr>
        <w:t xml:space="preserve"> </w:t>
      </w:r>
      <w:proofErr w:type="spellStart"/>
      <w:r w:rsidRPr="001321BE">
        <w:rPr>
          <w:rFonts w:ascii="Arial" w:hAnsi="Arial" w:cs="Arial"/>
          <w:b/>
          <w:bCs/>
          <w:color w:val="EE0000"/>
        </w:rPr>
        <w:t>iarrthóirí</w:t>
      </w:r>
      <w:proofErr w:type="spellEnd"/>
      <w:r w:rsidRPr="001321BE">
        <w:rPr>
          <w:rFonts w:ascii="Arial" w:hAnsi="Arial" w:cs="Arial"/>
          <w:b/>
          <w:bCs/>
          <w:color w:val="EE0000"/>
        </w:rPr>
        <w:t xml:space="preserve"> a </w:t>
      </w:r>
      <w:proofErr w:type="spellStart"/>
      <w:r w:rsidRPr="001321BE">
        <w:rPr>
          <w:rFonts w:ascii="Arial" w:hAnsi="Arial" w:cs="Arial"/>
          <w:b/>
          <w:bCs/>
          <w:color w:val="EE0000"/>
        </w:rPr>
        <w:t>mheas</w:t>
      </w:r>
      <w:proofErr w:type="spellEnd"/>
      <w:r w:rsidRPr="001321BE">
        <w:rPr>
          <w:rFonts w:ascii="Arial" w:hAnsi="Arial" w:cs="Arial"/>
          <w:b/>
          <w:bCs/>
          <w:color w:val="EE0000"/>
        </w:rPr>
        <w:t xml:space="preserve"> ag </w:t>
      </w:r>
      <w:proofErr w:type="spellStart"/>
      <w:r w:rsidRPr="001321BE">
        <w:rPr>
          <w:rFonts w:ascii="Arial" w:hAnsi="Arial" w:cs="Arial"/>
          <w:b/>
          <w:bCs/>
          <w:color w:val="EE0000"/>
        </w:rPr>
        <w:t>agallamh</w:t>
      </w:r>
      <w:proofErr w:type="spellEnd"/>
      <w:r w:rsidRPr="001321BE">
        <w:rPr>
          <w:rFonts w:ascii="Arial" w:hAnsi="Arial" w:cs="Arial"/>
          <w:b/>
          <w:bCs/>
          <w:color w:val="EE0000"/>
        </w:rPr>
        <w:t xml:space="preserve"> </w:t>
      </w:r>
      <w:proofErr w:type="spellStart"/>
      <w:r w:rsidRPr="001321BE">
        <w:rPr>
          <w:rFonts w:ascii="Arial" w:hAnsi="Arial" w:cs="Arial"/>
          <w:b/>
          <w:bCs/>
          <w:color w:val="EE0000"/>
        </w:rPr>
        <w:t>freisin</w:t>
      </w:r>
      <w:proofErr w:type="spellEnd"/>
      <w:r w:rsidRPr="001321BE">
        <w:rPr>
          <w:rFonts w:ascii="Arial" w:hAnsi="Arial" w:cs="Arial"/>
          <w:b/>
          <w:bCs/>
          <w:color w:val="EE0000"/>
        </w:rPr>
        <w:t xml:space="preserve"> </w:t>
      </w:r>
      <w:proofErr w:type="spellStart"/>
      <w:r w:rsidRPr="001321BE">
        <w:rPr>
          <w:rFonts w:ascii="Arial" w:hAnsi="Arial" w:cs="Arial"/>
          <w:b/>
          <w:bCs/>
          <w:color w:val="EE0000"/>
        </w:rPr>
        <w:t>ar</w:t>
      </w:r>
      <w:proofErr w:type="spellEnd"/>
      <w:r w:rsidRPr="001321BE">
        <w:rPr>
          <w:rFonts w:ascii="Arial" w:hAnsi="Arial" w:cs="Arial"/>
          <w:b/>
          <w:bCs/>
          <w:color w:val="EE0000"/>
        </w:rPr>
        <w:t xml:space="preserve"> </w:t>
      </w:r>
      <w:proofErr w:type="spellStart"/>
      <w:r w:rsidRPr="001321BE">
        <w:rPr>
          <w:rFonts w:ascii="Arial" w:hAnsi="Arial" w:cs="Arial"/>
          <w:b/>
          <w:bCs/>
          <w:color w:val="EE0000"/>
        </w:rPr>
        <w:t>bhonn</w:t>
      </w:r>
      <w:proofErr w:type="spellEnd"/>
      <w:r w:rsidRPr="001321BE">
        <w:rPr>
          <w:rFonts w:ascii="Arial" w:hAnsi="Arial" w:cs="Arial"/>
          <w:b/>
          <w:bCs/>
          <w:color w:val="EE0000"/>
        </w:rPr>
        <w:t xml:space="preserve"> an </w:t>
      </w:r>
      <w:proofErr w:type="spellStart"/>
      <w:r w:rsidRPr="001321BE">
        <w:rPr>
          <w:rFonts w:ascii="Arial" w:hAnsi="Arial" w:cs="Arial"/>
          <w:b/>
          <w:bCs/>
          <w:color w:val="EE0000"/>
        </w:rPr>
        <w:t>chaoi</w:t>
      </w:r>
      <w:proofErr w:type="spellEnd"/>
      <w:r w:rsidRPr="001321BE">
        <w:rPr>
          <w:rFonts w:ascii="Arial" w:hAnsi="Arial" w:cs="Arial"/>
          <w:b/>
          <w:bCs/>
          <w:color w:val="EE0000"/>
        </w:rPr>
        <w:t xml:space="preserve"> a </w:t>
      </w:r>
      <w:proofErr w:type="spellStart"/>
      <w:r w:rsidRPr="001321BE">
        <w:rPr>
          <w:rFonts w:ascii="Arial" w:hAnsi="Arial" w:cs="Arial"/>
          <w:b/>
          <w:bCs/>
          <w:color w:val="EE0000"/>
        </w:rPr>
        <w:t>léiríonn</w:t>
      </w:r>
      <w:proofErr w:type="spellEnd"/>
      <w:r w:rsidRPr="001321BE">
        <w:rPr>
          <w:rFonts w:ascii="Arial" w:hAnsi="Arial" w:cs="Arial"/>
          <w:b/>
          <w:bCs/>
          <w:color w:val="EE0000"/>
        </w:rPr>
        <w:t xml:space="preserve"> </w:t>
      </w:r>
      <w:proofErr w:type="spellStart"/>
      <w:r w:rsidRPr="001321BE">
        <w:rPr>
          <w:rFonts w:ascii="Arial" w:hAnsi="Arial" w:cs="Arial"/>
          <w:b/>
          <w:bCs/>
          <w:color w:val="EE0000"/>
        </w:rPr>
        <w:t>siad</w:t>
      </w:r>
      <w:proofErr w:type="spellEnd"/>
      <w:r w:rsidRPr="001321BE">
        <w:rPr>
          <w:rFonts w:ascii="Arial" w:hAnsi="Arial" w:cs="Arial"/>
          <w:b/>
          <w:bCs/>
          <w:color w:val="EE0000"/>
        </w:rPr>
        <w:t xml:space="preserve"> a Eolas</w:t>
      </w:r>
      <w:r w:rsidR="001B0472">
        <w:rPr>
          <w:rFonts w:ascii="Arial" w:hAnsi="Arial" w:cs="Arial"/>
          <w:b/>
          <w:bCs/>
          <w:color w:val="EE0000"/>
        </w:rPr>
        <w:t xml:space="preserve">, </w:t>
      </w:r>
      <w:proofErr w:type="spellStart"/>
      <w:r w:rsidR="001B0472">
        <w:rPr>
          <w:rFonts w:ascii="Arial" w:hAnsi="Arial" w:cs="Arial"/>
          <w:b/>
          <w:bCs/>
          <w:color w:val="EE0000"/>
        </w:rPr>
        <w:t>Taithí</w:t>
      </w:r>
      <w:proofErr w:type="spellEnd"/>
      <w:r w:rsidR="001B0472">
        <w:rPr>
          <w:rFonts w:ascii="Arial" w:hAnsi="Arial" w:cs="Arial"/>
          <w:b/>
          <w:bCs/>
          <w:color w:val="EE0000"/>
        </w:rPr>
        <w:t xml:space="preserve"> </w:t>
      </w:r>
      <w:proofErr w:type="spellStart"/>
      <w:r w:rsidR="001B0472">
        <w:rPr>
          <w:rFonts w:ascii="Arial" w:hAnsi="Arial" w:cs="Arial"/>
          <w:b/>
          <w:bCs/>
          <w:color w:val="EE0000"/>
        </w:rPr>
        <w:t>agus</w:t>
      </w:r>
      <w:proofErr w:type="spellEnd"/>
      <w:r w:rsidR="001B0472">
        <w:rPr>
          <w:rFonts w:ascii="Arial" w:hAnsi="Arial" w:cs="Arial"/>
          <w:b/>
          <w:bCs/>
          <w:color w:val="EE0000"/>
        </w:rPr>
        <w:t xml:space="preserve"> </w:t>
      </w:r>
      <w:proofErr w:type="spellStart"/>
      <w:r w:rsidR="001B0472">
        <w:rPr>
          <w:rFonts w:ascii="Arial" w:hAnsi="Arial" w:cs="Arial"/>
          <w:b/>
          <w:bCs/>
          <w:color w:val="EE0000"/>
        </w:rPr>
        <w:t>Scileanna</w:t>
      </w:r>
      <w:proofErr w:type="spellEnd"/>
      <w:r w:rsidR="001B0472">
        <w:rPr>
          <w:rFonts w:ascii="Arial" w:hAnsi="Arial" w:cs="Arial"/>
          <w:b/>
          <w:bCs/>
          <w:color w:val="EE0000"/>
        </w:rPr>
        <w:t>.</w:t>
      </w:r>
    </w:p>
    <w:p w14:paraId="4DDE16A3" w14:textId="77777777" w:rsidR="00FF5E26" w:rsidRDefault="00FF5E26">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1B0472" w:rsidRPr="00BC7800" w14:paraId="6B7514E0" w14:textId="77777777" w:rsidTr="00966D3B">
        <w:tc>
          <w:tcPr>
            <w:tcW w:w="9629" w:type="dxa"/>
            <w:shd w:val="clear" w:color="auto" w:fill="D9D9D9" w:themeFill="background1" w:themeFillShade="D9"/>
          </w:tcPr>
          <w:p w14:paraId="5181610D" w14:textId="74B7B8F3" w:rsidR="001B0472" w:rsidRPr="00BC7800" w:rsidRDefault="001B0472" w:rsidP="00966D3B">
            <w:pPr>
              <w:pStyle w:val="NoSpacing"/>
              <w:spacing w:line="360" w:lineRule="auto"/>
              <w:jc w:val="both"/>
              <w:rPr>
                <w:rFonts w:ascii="Arial" w:hAnsi="Arial" w:cs="Arial"/>
                <w:szCs w:val="24"/>
              </w:rPr>
            </w:pPr>
            <w:r>
              <w:rPr>
                <w:rFonts w:ascii="Arial" w:hAnsi="Arial" w:cs="Arial"/>
                <w:b/>
                <w:bCs/>
                <w:color w:val="000000"/>
                <w:kern w:val="3"/>
                <w:szCs w:val="24"/>
              </w:rPr>
              <w:t xml:space="preserve">Eolas, </w:t>
            </w:r>
            <w:proofErr w:type="spellStart"/>
            <w:r>
              <w:rPr>
                <w:rFonts w:ascii="Arial" w:hAnsi="Arial" w:cs="Arial"/>
                <w:b/>
                <w:bCs/>
                <w:color w:val="000000"/>
                <w:kern w:val="3"/>
                <w:szCs w:val="24"/>
              </w:rPr>
              <w:t>Taithí</w:t>
            </w:r>
            <w:proofErr w:type="spellEnd"/>
            <w:r>
              <w:rPr>
                <w:rFonts w:ascii="Arial" w:hAnsi="Arial" w:cs="Arial"/>
                <w:b/>
                <w:bCs/>
                <w:color w:val="000000"/>
                <w:kern w:val="3"/>
                <w:szCs w:val="24"/>
              </w:rPr>
              <w:t xml:space="preserve"> </w:t>
            </w:r>
            <w:proofErr w:type="spellStart"/>
            <w:r>
              <w:rPr>
                <w:rFonts w:ascii="Arial" w:hAnsi="Arial" w:cs="Arial"/>
                <w:b/>
                <w:bCs/>
                <w:color w:val="000000"/>
                <w:kern w:val="3"/>
                <w:szCs w:val="24"/>
              </w:rPr>
              <w:t>agus</w:t>
            </w:r>
            <w:proofErr w:type="spellEnd"/>
            <w:r>
              <w:rPr>
                <w:rFonts w:ascii="Arial" w:hAnsi="Arial" w:cs="Arial"/>
                <w:b/>
                <w:bCs/>
                <w:color w:val="000000"/>
                <w:kern w:val="3"/>
                <w:szCs w:val="24"/>
              </w:rPr>
              <w:t xml:space="preserve"> </w:t>
            </w:r>
            <w:proofErr w:type="spellStart"/>
            <w:r>
              <w:rPr>
                <w:rFonts w:ascii="Arial" w:hAnsi="Arial" w:cs="Arial"/>
                <w:b/>
                <w:bCs/>
                <w:color w:val="000000"/>
                <w:kern w:val="3"/>
                <w:szCs w:val="24"/>
              </w:rPr>
              <w:t>Scileanna</w:t>
            </w:r>
            <w:proofErr w:type="spellEnd"/>
          </w:p>
        </w:tc>
      </w:tr>
      <w:tr w:rsidR="001B0472" w:rsidRPr="00BC7800" w14:paraId="62F3E3D0" w14:textId="77777777" w:rsidTr="00966D3B">
        <w:tc>
          <w:tcPr>
            <w:tcW w:w="9629" w:type="dxa"/>
          </w:tcPr>
          <w:p w14:paraId="00798809" w14:textId="221E0E6E" w:rsidR="001B0472" w:rsidRPr="00B5228C" w:rsidRDefault="001B0472" w:rsidP="001B0472">
            <w:pPr>
              <w:pStyle w:val="ListParagraph"/>
              <w:numPr>
                <w:ilvl w:val="0"/>
                <w:numId w:val="21"/>
              </w:numPr>
              <w:spacing w:line="360" w:lineRule="auto"/>
              <w:rPr>
                <w:rFonts w:ascii="Arial" w:hAnsi="Arial" w:cs="Arial"/>
                <w:lang w:val="ga-IE" w:eastAsia="en-GB" w:bidi="ar-SA"/>
              </w:rPr>
            </w:pPr>
            <w:proofErr w:type="spellStart"/>
            <w:r w:rsidRPr="00B5228C">
              <w:rPr>
                <w:rFonts w:ascii="Arial" w:hAnsi="Arial" w:cs="Arial"/>
                <w:lang w:val="en-US" w:eastAsia="en-GB" w:bidi="ar-SA"/>
              </w:rPr>
              <w:t>Tuiscint</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ról</w:t>
            </w:r>
            <w:proofErr w:type="spellEnd"/>
            <w:r w:rsidRPr="00B5228C">
              <w:rPr>
                <w:rFonts w:ascii="Arial" w:hAnsi="Arial" w:cs="Arial"/>
                <w:lang w:val="en-US" w:eastAsia="en-GB" w:bidi="ar-SA"/>
              </w:rPr>
              <w:t xml:space="preserve"> an </w:t>
            </w:r>
            <w:proofErr w:type="spellStart"/>
            <w:r w:rsidRPr="00B5228C">
              <w:rPr>
                <w:rFonts w:ascii="Arial" w:hAnsi="Arial" w:cs="Arial"/>
                <w:lang w:val="en-US" w:eastAsia="en-GB" w:bidi="ar-SA"/>
              </w:rPr>
              <w:t>Oifigigh</w:t>
            </w:r>
            <w:proofErr w:type="spellEnd"/>
            <w:r w:rsidRPr="00B5228C">
              <w:rPr>
                <w:rFonts w:ascii="Arial" w:hAnsi="Arial" w:cs="Arial"/>
                <w:lang w:val="en-US" w:eastAsia="en-GB" w:bidi="ar-SA"/>
              </w:rPr>
              <w:t xml:space="preserve"> </w:t>
            </w:r>
            <w:proofErr w:type="spellStart"/>
            <w:r>
              <w:rPr>
                <w:rFonts w:ascii="Arial" w:hAnsi="Arial" w:cs="Arial"/>
                <w:lang w:val="en-US" w:eastAsia="en-GB" w:bidi="ar-SA"/>
              </w:rPr>
              <w:t>Idirchaidrimh</w:t>
            </w:r>
            <w:proofErr w:type="spellEnd"/>
            <w:r>
              <w:rPr>
                <w:rFonts w:ascii="Arial" w:hAnsi="Arial" w:cs="Arial"/>
                <w:lang w:val="en-US" w:eastAsia="en-GB" w:bidi="ar-SA"/>
              </w:rPr>
              <w:t xml:space="preserve"> </w:t>
            </w:r>
            <w:proofErr w:type="spellStart"/>
            <w:r>
              <w:rPr>
                <w:rFonts w:ascii="Arial" w:hAnsi="Arial" w:cs="Arial"/>
                <w:lang w:val="en-US" w:eastAsia="en-GB" w:bidi="ar-SA"/>
              </w:rPr>
              <w:t>Eastáit</w:t>
            </w:r>
            <w:proofErr w:type="spellEnd"/>
            <w:r>
              <w:rPr>
                <w:rFonts w:ascii="Arial" w:hAnsi="Arial" w:cs="Arial"/>
                <w:lang w:val="en-US" w:eastAsia="en-GB" w:bidi="ar-SA"/>
              </w:rPr>
              <w:t xml:space="preserve"> </w:t>
            </w:r>
            <w:proofErr w:type="spellStart"/>
            <w:r>
              <w:rPr>
                <w:rFonts w:ascii="Arial" w:hAnsi="Arial" w:cs="Arial"/>
                <w:lang w:val="en-US" w:eastAsia="en-GB" w:bidi="ar-SA"/>
              </w:rPr>
              <w:t>Tithíochta</w:t>
            </w:r>
            <w:proofErr w:type="spellEnd"/>
            <w:r w:rsidRPr="00B5228C">
              <w:rPr>
                <w:rFonts w:ascii="Arial" w:hAnsi="Arial" w:cs="Arial"/>
                <w:lang w:val="en-US" w:eastAsia="en-GB" w:bidi="ar-SA"/>
              </w:rPr>
              <w:t xml:space="preserve"> i </w:t>
            </w:r>
            <w:proofErr w:type="spellStart"/>
            <w:r w:rsidRPr="00B5228C">
              <w:rPr>
                <w:rFonts w:ascii="Arial" w:hAnsi="Arial" w:cs="Arial"/>
                <w:lang w:val="en-US" w:eastAsia="en-GB" w:bidi="ar-SA"/>
              </w:rPr>
              <w:t>gcomhthéacs</w:t>
            </w:r>
            <w:proofErr w:type="spellEnd"/>
            <w:r w:rsidRPr="00B5228C">
              <w:rPr>
                <w:rFonts w:ascii="Arial" w:hAnsi="Arial" w:cs="Arial"/>
                <w:lang w:val="en-US" w:eastAsia="en-GB" w:bidi="ar-SA"/>
              </w:rPr>
              <w:t xml:space="preserve"> an </w:t>
            </w:r>
            <w:proofErr w:type="spellStart"/>
            <w:r w:rsidRPr="00B5228C">
              <w:rPr>
                <w:rFonts w:ascii="Arial" w:hAnsi="Arial" w:cs="Arial"/>
                <w:lang w:val="en-US" w:eastAsia="en-GB" w:bidi="ar-SA"/>
              </w:rPr>
              <w:t>Údaráis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Áitiúil</w:t>
            </w:r>
            <w:proofErr w:type="spellEnd"/>
          </w:p>
          <w:p w14:paraId="516480BC" w14:textId="77777777" w:rsidR="001B0472" w:rsidRPr="00B5228C" w:rsidRDefault="001B0472" w:rsidP="001B0472">
            <w:pPr>
              <w:pStyle w:val="ListParagraph"/>
              <w:numPr>
                <w:ilvl w:val="0"/>
                <w:numId w:val="21"/>
              </w:numPr>
              <w:spacing w:line="360" w:lineRule="auto"/>
              <w:rPr>
                <w:rFonts w:ascii="Arial" w:hAnsi="Arial" w:cs="Arial"/>
                <w:lang w:val="en-US" w:eastAsia="en-GB" w:bidi="ar-SA"/>
              </w:rPr>
            </w:pPr>
            <w:r w:rsidRPr="00B5228C">
              <w:rPr>
                <w:rFonts w:ascii="Arial" w:hAnsi="Arial" w:cs="Arial"/>
                <w:lang w:val="en-US" w:eastAsia="en-GB" w:bidi="ar-SA"/>
              </w:rPr>
              <w:t xml:space="preserve">Eolas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struchtúr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agus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fheidhmeanna</w:t>
            </w:r>
            <w:proofErr w:type="spellEnd"/>
            <w:r w:rsidRPr="00B5228C">
              <w:rPr>
                <w:rFonts w:ascii="Arial" w:hAnsi="Arial" w:cs="Arial"/>
                <w:lang w:val="en-US" w:eastAsia="en-GB" w:bidi="ar-SA"/>
              </w:rPr>
              <w:t xml:space="preserve"> an </w:t>
            </w:r>
            <w:proofErr w:type="spellStart"/>
            <w:r w:rsidRPr="00B5228C">
              <w:rPr>
                <w:rFonts w:ascii="Arial" w:hAnsi="Arial" w:cs="Arial"/>
                <w:lang w:val="en-US" w:eastAsia="en-GB" w:bidi="ar-SA"/>
              </w:rPr>
              <w:t>rialtais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áitiúil</w:t>
            </w:r>
            <w:proofErr w:type="spellEnd"/>
            <w:r w:rsidRPr="00B5228C">
              <w:rPr>
                <w:rFonts w:ascii="Arial" w:hAnsi="Arial" w:cs="Arial"/>
                <w:lang w:val="en-US" w:eastAsia="en-GB" w:bidi="ar-SA"/>
              </w:rPr>
              <w:t>.</w:t>
            </w:r>
          </w:p>
          <w:p w14:paraId="17AB805F" w14:textId="77777777" w:rsidR="001B0472" w:rsidRPr="00B5228C" w:rsidRDefault="001B0472" w:rsidP="001B0472">
            <w:pPr>
              <w:pStyle w:val="ListParagraph"/>
              <w:numPr>
                <w:ilvl w:val="0"/>
                <w:numId w:val="21"/>
              </w:numPr>
              <w:spacing w:line="360" w:lineRule="auto"/>
              <w:rPr>
                <w:rFonts w:ascii="Arial" w:hAnsi="Arial" w:cs="Arial"/>
                <w:lang w:val="en-US" w:eastAsia="en-GB" w:bidi="ar-SA"/>
              </w:rPr>
            </w:pPr>
            <w:proofErr w:type="spellStart"/>
            <w:r w:rsidRPr="00B5228C">
              <w:rPr>
                <w:rFonts w:ascii="Arial" w:hAnsi="Arial" w:cs="Arial"/>
                <w:lang w:val="en-US" w:eastAsia="en-GB" w:bidi="ar-SA"/>
              </w:rPr>
              <w:t>Réimse</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agus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doimhneacht</w:t>
            </w:r>
            <w:proofErr w:type="spellEnd"/>
            <w:r w:rsidRPr="00B5228C">
              <w:rPr>
                <w:rFonts w:ascii="Arial" w:hAnsi="Arial" w:cs="Arial"/>
                <w:lang w:val="en-US" w:eastAsia="en-GB" w:bidi="ar-SA"/>
              </w:rPr>
              <w:t xml:space="preserve"> i </w:t>
            </w:r>
            <w:proofErr w:type="spellStart"/>
            <w:r w:rsidRPr="00B5228C">
              <w:rPr>
                <w:rFonts w:ascii="Arial" w:hAnsi="Arial" w:cs="Arial"/>
                <w:lang w:val="en-US" w:eastAsia="en-GB" w:bidi="ar-SA"/>
              </w:rPr>
              <w:t>dtaca</w:t>
            </w:r>
            <w:proofErr w:type="spellEnd"/>
            <w:r w:rsidRPr="00B5228C">
              <w:rPr>
                <w:rFonts w:ascii="Arial" w:hAnsi="Arial" w:cs="Arial"/>
                <w:lang w:val="en-US" w:eastAsia="en-GB" w:bidi="ar-SA"/>
              </w:rPr>
              <w:t xml:space="preserve"> le </w:t>
            </w:r>
            <w:proofErr w:type="spellStart"/>
            <w:r w:rsidRPr="00B5228C">
              <w:rPr>
                <w:rFonts w:ascii="Arial" w:hAnsi="Arial" w:cs="Arial"/>
                <w:lang w:val="en-US" w:eastAsia="en-GB" w:bidi="ar-SA"/>
              </w:rPr>
              <w:t>taithí</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ábhartha</w:t>
            </w:r>
            <w:proofErr w:type="spellEnd"/>
            <w:r w:rsidRPr="00B5228C">
              <w:rPr>
                <w:rFonts w:ascii="Arial" w:hAnsi="Arial" w:cs="Arial"/>
                <w:lang w:val="en-US" w:eastAsia="en-GB" w:bidi="ar-SA"/>
              </w:rPr>
              <w:t xml:space="preserve"> a </w:t>
            </w:r>
            <w:proofErr w:type="spellStart"/>
            <w:r w:rsidRPr="00B5228C">
              <w:rPr>
                <w:rFonts w:ascii="Arial" w:hAnsi="Arial" w:cs="Arial"/>
                <w:lang w:val="en-US" w:eastAsia="en-GB" w:bidi="ar-SA"/>
              </w:rPr>
              <w:t>thabhairt</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chuig</w:t>
            </w:r>
            <w:proofErr w:type="spellEnd"/>
            <w:r w:rsidRPr="00B5228C">
              <w:rPr>
                <w:rFonts w:ascii="Arial" w:hAnsi="Arial" w:cs="Arial"/>
                <w:lang w:val="en-US" w:eastAsia="en-GB" w:bidi="ar-SA"/>
              </w:rPr>
              <w:t xml:space="preserve"> an </w:t>
            </w:r>
            <w:proofErr w:type="spellStart"/>
            <w:r w:rsidRPr="00B5228C">
              <w:rPr>
                <w:rFonts w:ascii="Arial" w:hAnsi="Arial" w:cs="Arial"/>
                <w:lang w:val="en-US" w:eastAsia="en-GB" w:bidi="ar-SA"/>
              </w:rPr>
              <w:t>ról</w:t>
            </w:r>
            <w:proofErr w:type="spellEnd"/>
          </w:p>
          <w:p w14:paraId="296873CF" w14:textId="77777777" w:rsidR="001B0472" w:rsidRPr="00B5228C" w:rsidRDefault="001B0472" w:rsidP="001B0472">
            <w:pPr>
              <w:pStyle w:val="ListParagraph"/>
              <w:numPr>
                <w:ilvl w:val="0"/>
                <w:numId w:val="21"/>
              </w:numPr>
              <w:spacing w:line="360" w:lineRule="auto"/>
              <w:rPr>
                <w:rFonts w:ascii="Arial" w:hAnsi="Arial" w:cs="Arial"/>
                <w:lang w:val="en-US" w:eastAsia="en-GB" w:bidi="ar-SA"/>
              </w:rPr>
            </w:pPr>
            <w:proofErr w:type="gramStart"/>
            <w:r w:rsidRPr="00B5228C">
              <w:rPr>
                <w:rFonts w:ascii="Arial" w:hAnsi="Arial" w:cs="Arial"/>
                <w:lang w:val="en-US" w:eastAsia="en-GB" w:bidi="ar-SA"/>
              </w:rPr>
              <w:t>An</w:t>
            </w:r>
            <w:proofErr w:type="gramEnd"/>
            <w:r w:rsidRPr="00B5228C">
              <w:rPr>
                <w:rFonts w:ascii="Arial" w:hAnsi="Arial" w:cs="Arial"/>
                <w:lang w:val="en-US" w:eastAsia="en-GB" w:bidi="ar-SA"/>
              </w:rPr>
              <w:t xml:space="preserve"> </w:t>
            </w:r>
            <w:proofErr w:type="spellStart"/>
            <w:r w:rsidRPr="00B5228C">
              <w:rPr>
                <w:rFonts w:ascii="Arial" w:hAnsi="Arial" w:cs="Arial"/>
                <w:lang w:val="en-US" w:eastAsia="en-GB" w:bidi="ar-SA"/>
              </w:rPr>
              <w:t>saineolas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tuiscint</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agus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oiliúint</w:t>
            </w:r>
            <w:proofErr w:type="spellEnd"/>
            <w:r w:rsidRPr="00B5228C">
              <w:rPr>
                <w:rFonts w:ascii="Arial" w:hAnsi="Arial" w:cs="Arial"/>
                <w:lang w:val="en-US" w:eastAsia="en-GB" w:bidi="ar-SA"/>
              </w:rPr>
              <w:t xml:space="preserve"> a </w:t>
            </w:r>
            <w:proofErr w:type="spellStart"/>
            <w:r w:rsidRPr="00B5228C">
              <w:rPr>
                <w:rFonts w:ascii="Arial" w:hAnsi="Arial" w:cs="Arial"/>
                <w:lang w:val="en-US" w:eastAsia="en-GB" w:bidi="ar-SA"/>
              </w:rPr>
              <w:t>theastaíonn</w:t>
            </w:r>
            <w:proofErr w:type="spellEnd"/>
            <w:r w:rsidRPr="00B5228C">
              <w:rPr>
                <w:rFonts w:ascii="Arial" w:hAnsi="Arial" w:cs="Arial"/>
                <w:lang w:val="en-US" w:eastAsia="en-GB" w:bidi="ar-SA"/>
              </w:rPr>
              <w:t xml:space="preserve"> don </w:t>
            </w:r>
            <w:proofErr w:type="spellStart"/>
            <w:r w:rsidRPr="00B5228C">
              <w:rPr>
                <w:rFonts w:ascii="Arial" w:hAnsi="Arial" w:cs="Arial"/>
                <w:lang w:val="en-US" w:eastAsia="en-GB" w:bidi="ar-SA"/>
              </w:rPr>
              <w:t>phost</w:t>
            </w:r>
            <w:proofErr w:type="spellEnd"/>
            <w:r w:rsidRPr="00B5228C">
              <w:rPr>
                <w:rFonts w:ascii="Arial" w:hAnsi="Arial" w:cs="Arial"/>
                <w:lang w:val="en-US" w:eastAsia="en-GB" w:bidi="ar-SA"/>
              </w:rPr>
              <w:t xml:space="preserve"> a </w:t>
            </w:r>
            <w:proofErr w:type="spellStart"/>
            <w:r w:rsidRPr="00B5228C">
              <w:rPr>
                <w:rFonts w:ascii="Arial" w:hAnsi="Arial" w:cs="Arial"/>
                <w:lang w:val="en-US" w:eastAsia="en-GB" w:bidi="ar-SA"/>
              </w:rPr>
              <w:t>léiriú</w:t>
            </w:r>
            <w:proofErr w:type="spellEnd"/>
          </w:p>
          <w:p w14:paraId="272FA7FD" w14:textId="77777777" w:rsidR="001B0472" w:rsidRPr="00B5228C" w:rsidRDefault="001B0472" w:rsidP="001B0472">
            <w:pPr>
              <w:pStyle w:val="ListParagraph"/>
              <w:numPr>
                <w:ilvl w:val="0"/>
                <w:numId w:val="21"/>
              </w:numPr>
              <w:spacing w:line="360" w:lineRule="auto"/>
              <w:rPr>
                <w:rFonts w:ascii="Arial" w:hAnsi="Arial" w:cs="Arial"/>
                <w:lang w:val="en-US" w:eastAsia="en-GB" w:bidi="ar-SA"/>
              </w:rPr>
            </w:pPr>
            <w:proofErr w:type="spellStart"/>
            <w:r w:rsidRPr="00B5228C">
              <w:rPr>
                <w:rFonts w:ascii="Arial" w:hAnsi="Arial" w:cs="Arial"/>
                <w:lang w:val="en-US" w:eastAsia="en-GB" w:bidi="ar-SA"/>
              </w:rPr>
              <w:t>Bíonn</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cothrom</w:t>
            </w:r>
            <w:proofErr w:type="spellEnd"/>
            <w:r w:rsidRPr="00B5228C">
              <w:rPr>
                <w:rFonts w:ascii="Arial" w:hAnsi="Arial" w:cs="Arial"/>
                <w:lang w:val="en-US" w:eastAsia="en-GB" w:bidi="ar-SA"/>
              </w:rPr>
              <w:t xml:space="preserve"> le </w:t>
            </w:r>
            <w:proofErr w:type="spellStart"/>
            <w:r w:rsidRPr="00B5228C">
              <w:rPr>
                <w:rFonts w:ascii="Arial" w:hAnsi="Arial" w:cs="Arial"/>
                <w:lang w:val="en-US" w:eastAsia="en-GB" w:bidi="ar-SA"/>
              </w:rPr>
              <w:t>dáta</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fhorbairtí</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reatha</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threochtaí</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agus</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ar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na</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cleachtais</w:t>
            </w:r>
            <w:proofErr w:type="spellEnd"/>
            <w:r w:rsidRPr="00B5228C">
              <w:rPr>
                <w:rFonts w:ascii="Arial" w:hAnsi="Arial" w:cs="Arial"/>
                <w:lang w:val="en-US" w:eastAsia="en-GB" w:bidi="ar-SA"/>
              </w:rPr>
              <w:t xml:space="preserve"> is </w:t>
            </w:r>
            <w:proofErr w:type="spellStart"/>
            <w:r w:rsidRPr="00B5228C">
              <w:rPr>
                <w:rFonts w:ascii="Arial" w:hAnsi="Arial" w:cs="Arial"/>
                <w:lang w:val="en-US" w:eastAsia="en-GB" w:bidi="ar-SA"/>
              </w:rPr>
              <w:t>fearr</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ina</w:t>
            </w:r>
            <w:proofErr w:type="spellEnd"/>
            <w:r w:rsidRPr="00B5228C">
              <w:rPr>
                <w:rFonts w:ascii="Arial" w:hAnsi="Arial" w:cs="Arial"/>
                <w:lang w:val="en-US" w:eastAsia="en-GB" w:bidi="ar-SA"/>
              </w:rPr>
              <w:t xml:space="preserve"> </w:t>
            </w:r>
            <w:proofErr w:type="spellStart"/>
            <w:r w:rsidRPr="00B5228C">
              <w:rPr>
                <w:rFonts w:ascii="Arial" w:hAnsi="Arial" w:cs="Arial"/>
                <w:lang w:val="en-US" w:eastAsia="en-GB" w:bidi="ar-SA"/>
              </w:rPr>
              <w:t>limistéar</w:t>
            </w:r>
            <w:proofErr w:type="spellEnd"/>
            <w:r w:rsidRPr="00B5228C">
              <w:rPr>
                <w:rFonts w:ascii="Arial" w:hAnsi="Arial" w:cs="Arial"/>
                <w:lang w:val="en-US" w:eastAsia="en-GB" w:bidi="ar-SA"/>
              </w:rPr>
              <w:t xml:space="preserve"> cúraim.</w:t>
            </w:r>
          </w:p>
          <w:p w14:paraId="1D691268" w14:textId="473F42EE" w:rsidR="001B0472" w:rsidRPr="00BC7800" w:rsidRDefault="001B0472" w:rsidP="001B0472">
            <w:pPr>
              <w:pStyle w:val="NoSpacing"/>
              <w:spacing w:line="360" w:lineRule="auto"/>
              <w:ind w:left="720"/>
              <w:jc w:val="both"/>
              <w:rPr>
                <w:rFonts w:ascii="Arial" w:hAnsi="Arial" w:cs="Arial"/>
                <w:szCs w:val="24"/>
              </w:rPr>
            </w:pPr>
          </w:p>
        </w:tc>
      </w:tr>
    </w:tbl>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00C26101" w:rsidRPr="00D350E4">
        <w:rPr>
          <w:rFonts w:ascii="Arial" w:hAnsi="Arial" w:cs="Arial"/>
        </w:rPr>
        <w:t>Imlitir</w:t>
      </w:r>
      <w:proofErr w:type="spellEnd"/>
      <w:r w:rsidR="00C26101" w:rsidRPr="00D350E4">
        <w:rPr>
          <w:rFonts w:ascii="Arial" w:hAnsi="Arial" w:cs="Arial"/>
        </w:rPr>
        <w:t xml:space="preserve"> EL 0</w:t>
      </w:r>
      <w:r w:rsidR="00C26101">
        <w:rPr>
          <w:rFonts w:ascii="Arial" w:hAnsi="Arial" w:cs="Arial"/>
        </w:rPr>
        <w:t>7</w:t>
      </w:r>
      <w:r w:rsidR="00C26101" w:rsidRPr="00D350E4">
        <w:rPr>
          <w:rFonts w:ascii="Arial" w:hAnsi="Arial" w:cs="Arial"/>
        </w:rPr>
        <w:t>/2025</w:t>
      </w:r>
      <w:r w:rsidR="00C26101">
        <w:rPr>
          <w:rFonts w:ascii="Arial" w:hAnsi="Arial" w:cs="Arial"/>
        </w:rPr>
        <w:t xml:space="preserve">, </w:t>
      </w:r>
      <w:proofErr w:type="spellStart"/>
      <w:r w:rsidR="00C26101">
        <w:rPr>
          <w:rFonts w:ascii="Arial" w:hAnsi="Arial" w:cs="Arial"/>
        </w:rPr>
        <w:t>Scálaí</w:t>
      </w:r>
      <w:proofErr w:type="spellEnd"/>
      <w:r w:rsidR="00C26101">
        <w:rPr>
          <w:rFonts w:ascii="Arial" w:hAnsi="Arial" w:cs="Arial"/>
        </w:rPr>
        <w:t xml:space="preserve"> </w:t>
      </w:r>
      <w:proofErr w:type="spellStart"/>
      <w:r w:rsidR="00C26101">
        <w:rPr>
          <w:rFonts w:ascii="Arial" w:hAnsi="Arial" w:cs="Arial"/>
        </w:rPr>
        <w:t>Údaráis</w:t>
      </w:r>
      <w:proofErr w:type="spellEnd"/>
      <w:r w:rsidR="00C26101">
        <w:rPr>
          <w:rFonts w:ascii="Arial" w:hAnsi="Arial" w:cs="Arial"/>
        </w:rPr>
        <w:t xml:space="preserve"> </w:t>
      </w:r>
      <w:proofErr w:type="spellStart"/>
      <w:r w:rsidR="00C26101">
        <w:rPr>
          <w:rFonts w:ascii="Arial" w:hAnsi="Arial" w:cs="Arial"/>
        </w:rPr>
        <w:t>Áitiúil</w:t>
      </w:r>
      <w:proofErr w:type="spellEnd"/>
      <w:r w:rsidR="00C26101">
        <w:rPr>
          <w:rFonts w:ascii="Arial" w:hAnsi="Arial" w:cs="Arial"/>
        </w:rPr>
        <w:t xml:space="preserve"> </w:t>
      </w:r>
      <w:proofErr w:type="spellStart"/>
      <w:r w:rsidR="00C26101">
        <w:rPr>
          <w:rFonts w:ascii="Arial" w:hAnsi="Arial" w:cs="Arial"/>
        </w:rPr>
        <w:t>Athbhreithnithe</w:t>
      </w:r>
      <w:proofErr w:type="spellEnd"/>
      <w:r w:rsidR="00C26101">
        <w:rPr>
          <w:rFonts w:ascii="Arial" w:hAnsi="Arial" w:cs="Arial"/>
        </w:rPr>
        <w:t xml:space="preserve"> i </w:t>
      </w:r>
      <w:proofErr w:type="spellStart"/>
      <w:r w:rsidR="00C26101">
        <w:rPr>
          <w:rFonts w:ascii="Arial" w:hAnsi="Arial" w:cs="Arial"/>
        </w:rPr>
        <w:t>bhFeidhm</w:t>
      </w:r>
      <w:proofErr w:type="spellEnd"/>
      <w:r w:rsidR="00C26101">
        <w:rPr>
          <w:rFonts w:ascii="Arial" w:hAnsi="Arial" w:cs="Arial"/>
        </w:rPr>
        <w:t xml:space="preserve"> </w:t>
      </w:r>
      <w:proofErr w:type="spellStart"/>
      <w:r w:rsidR="00C26101">
        <w:rPr>
          <w:rFonts w:ascii="Arial" w:hAnsi="Arial" w:cs="Arial"/>
        </w:rPr>
        <w:t>ón</w:t>
      </w:r>
      <w:proofErr w:type="spellEnd"/>
      <w:r w:rsidR="00C26101">
        <w:rPr>
          <w:rFonts w:ascii="Arial" w:hAnsi="Arial" w:cs="Arial"/>
        </w:rPr>
        <w:t xml:space="preserve"> 1 </w:t>
      </w:r>
      <w:proofErr w:type="spellStart"/>
      <w:r w:rsidR="00C26101">
        <w:rPr>
          <w:rFonts w:ascii="Arial" w:hAnsi="Arial" w:cs="Arial"/>
        </w:rPr>
        <w:t>Lúnasa</w:t>
      </w:r>
      <w:proofErr w:type="spellEnd"/>
      <w:r w:rsidR="00C26101">
        <w:rPr>
          <w:rFonts w:ascii="Arial" w:hAnsi="Arial" w:cs="Arial"/>
        </w:rPr>
        <w:t xml:space="preserve"> 2025</w:t>
      </w:r>
      <w:r w:rsidRPr="00FF5E26">
        <w:rPr>
          <w:rFonts w:ascii="Arial" w:hAnsi="Arial" w:cs="Arial"/>
        </w:rPr>
        <w:t>):</w:t>
      </w:r>
    </w:p>
    <w:p w14:paraId="62576366" w14:textId="1F2735A6" w:rsidR="002F1082" w:rsidRPr="00B35951" w:rsidRDefault="00B35951" w:rsidP="00FF5E26">
      <w:pPr>
        <w:spacing w:line="360" w:lineRule="auto"/>
        <w:rPr>
          <w:rFonts w:ascii="Arial" w:hAnsi="Arial" w:cs="Arial"/>
          <w:lang w:val="ga-IE"/>
        </w:rPr>
      </w:pPr>
      <w:r w:rsidRPr="006C0DE0">
        <w:rPr>
          <w:rFonts w:ascii="Arial" w:hAnsi="Arial" w:cs="Arial"/>
          <w:lang w:val="ga-IE"/>
        </w:rPr>
        <w:t>(Analógach le scála pá an Oifigigh Foirne)</w:t>
      </w:r>
    </w:p>
    <w:tbl>
      <w:tblPr>
        <w:tblW w:w="4200" w:type="dxa"/>
        <w:tblLook w:val="04A0" w:firstRow="1" w:lastRow="0" w:firstColumn="1" w:lastColumn="0" w:noHBand="0" w:noVBand="1"/>
      </w:tblPr>
      <w:tblGrid>
        <w:gridCol w:w="2660"/>
        <w:gridCol w:w="1540"/>
      </w:tblGrid>
      <w:tr w:rsidR="006C0DE0" w:rsidRPr="00FA5E27" w14:paraId="016F2DBC" w14:textId="77777777" w:rsidTr="0051759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731EEE3C" w14:textId="44ADB2EB"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04A678A6"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eastAsia="Times New Roman" w:hAnsi="Arial" w:cs="Arial"/>
                <w:b/>
                <w:bCs/>
                <w:color w:val="000000"/>
                <w:kern w:val="0"/>
                <w:lang w:eastAsia="en-GB" w:bidi="ar-SA"/>
              </w:rPr>
              <w:t>01/08/2025</w:t>
            </w:r>
          </w:p>
        </w:tc>
      </w:tr>
      <w:tr w:rsidR="006C0DE0" w:rsidRPr="00FA5E27" w14:paraId="03258749"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213A25F8"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4ECF5610"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€51,722</w:t>
            </w:r>
          </w:p>
        </w:tc>
      </w:tr>
      <w:tr w:rsidR="006C0DE0" w:rsidRPr="00FA5E27" w14:paraId="45634BFA"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51C3A0AF"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58F83703"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€53,266</w:t>
            </w:r>
          </w:p>
        </w:tc>
      </w:tr>
      <w:tr w:rsidR="006C0DE0" w:rsidRPr="00FA5E27" w14:paraId="64927E32"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668027"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304F12D7"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€54,844</w:t>
            </w:r>
          </w:p>
        </w:tc>
      </w:tr>
      <w:tr w:rsidR="006C0DE0" w:rsidRPr="00FA5E27" w14:paraId="19FCF6D5"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30037ED"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1A6E714A"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€56,454</w:t>
            </w:r>
          </w:p>
        </w:tc>
      </w:tr>
      <w:tr w:rsidR="006C0DE0" w:rsidRPr="00FA5E27" w14:paraId="1A64E590"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1895FFC8"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4D824A30"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€58,076</w:t>
            </w:r>
          </w:p>
        </w:tc>
      </w:tr>
      <w:tr w:rsidR="006C0DE0" w:rsidRPr="00FA5E27" w14:paraId="4556111A"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2BC77BC9"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1EE4A9E2"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€59,967</w:t>
            </w:r>
          </w:p>
        </w:tc>
      </w:tr>
      <w:tr w:rsidR="006C0DE0" w:rsidRPr="00FA5E27" w14:paraId="15019446"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11DAEFA9" w14:textId="77777777" w:rsidR="006C0DE0" w:rsidRPr="00FA5E27" w:rsidRDefault="006C0DE0" w:rsidP="0051759B">
            <w:pPr>
              <w:widowControl/>
              <w:suppressAutoHyphens w:val="0"/>
              <w:spacing w:line="360" w:lineRule="auto"/>
              <w:rPr>
                <w:rFonts w:ascii="Arial" w:eastAsia="Times New Roman" w:hAnsi="Arial" w:cs="Arial"/>
                <w:color w:val="000000"/>
                <w:kern w:val="0"/>
                <w:lang w:eastAsia="en-GB" w:bidi="ar-SA"/>
              </w:rPr>
            </w:pPr>
            <w:r w:rsidRPr="00FA5E27">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1728D860" w14:textId="77777777" w:rsidR="006C0DE0" w:rsidRPr="00FA5E27" w:rsidRDefault="006C0DE0" w:rsidP="0051759B">
            <w:pPr>
              <w:widowControl/>
              <w:suppressAutoHyphens w:val="0"/>
              <w:spacing w:line="360" w:lineRule="auto"/>
              <w:rPr>
                <w:rFonts w:ascii="Arial" w:eastAsia="Times New Roman" w:hAnsi="Arial" w:cs="Arial"/>
                <w:b/>
                <w:bCs/>
                <w:color w:val="000000"/>
                <w:kern w:val="0"/>
                <w:lang w:eastAsia="en-GB" w:bidi="ar-SA"/>
              </w:rPr>
            </w:pPr>
            <w:r w:rsidRPr="00FA5E27">
              <w:rPr>
                <w:rFonts w:ascii="Arial" w:hAnsi="Arial" w:cs="Arial"/>
                <w:b/>
                <w:bCs/>
                <w:color w:val="000000"/>
              </w:rPr>
              <w:t>€61,865</w:t>
            </w:r>
          </w:p>
        </w:tc>
      </w:tr>
    </w:tbl>
    <w:p w14:paraId="527ED20F" w14:textId="77777777" w:rsidR="001A3079" w:rsidRPr="00FF5E26" w:rsidRDefault="001A3079" w:rsidP="00FF5E26">
      <w:pPr>
        <w:spacing w:line="360" w:lineRule="auto"/>
        <w:rPr>
          <w:rFonts w:ascii="Arial" w:hAnsi="Arial" w:cs="Arial"/>
        </w:rPr>
      </w:pPr>
    </w:p>
    <w:p w14:paraId="76027D5F" w14:textId="34F1AB73"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6C0DE0">
        <w:rPr>
          <w:rFonts w:ascii="Arial" w:eastAsia="Times New Roman" w:hAnsi="Arial" w:cs="Arial"/>
          <w:bCs/>
          <w:color w:val="000000" w:themeColor="text1"/>
          <w:lang w:val="ga-IE" w:eastAsia="en-IE"/>
        </w:rPr>
        <w:t>€51,722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6C0DE0"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 xml:space="preserve">Uaire </w:t>
      </w:r>
      <w:r w:rsidRPr="006C0DE0">
        <w:rPr>
          <w:rFonts w:ascii="Arial" w:hAnsi="Arial" w:cs="Arial"/>
          <w:b/>
          <w:smallCaps/>
          <w:snapToGrid w:val="0"/>
          <w:u w:val="single"/>
          <w:lang w:val="ga-IE" w:eastAsia="en-GB" w:bidi="ar-SA"/>
        </w:rPr>
        <w:t>Dualgais</w:t>
      </w:r>
      <w:r w:rsidRPr="006C0DE0">
        <w:rPr>
          <w:rFonts w:ascii="Arial" w:hAnsi="Arial" w:cs="Arial"/>
          <w:b/>
          <w:smallCaps/>
          <w:snapToGrid w:val="0"/>
          <w:u w:val="single"/>
          <w:lang w:eastAsia="en-GB" w:bidi="ar-SA"/>
        </w:rPr>
        <w:t xml:space="preserve"> </w:t>
      </w:r>
    </w:p>
    <w:p w14:paraId="3BABD05C" w14:textId="4A2C143B" w:rsidR="008F74AE" w:rsidRDefault="001853A4" w:rsidP="001853A4">
      <w:pPr>
        <w:tabs>
          <w:tab w:val="left" w:pos="540"/>
        </w:tabs>
        <w:spacing w:line="360" w:lineRule="auto"/>
        <w:rPr>
          <w:rFonts w:ascii="Arial" w:hAnsi="Arial" w:cs="Arial"/>
          <w:snapToGrid w:val="0"/>
          <w:lang w:eastAsia="en-GB" w:bidi="ar-SA"/>
        </w:rPr>
      </w:pPr>
      <w:bookmarkStart w:id="5" w:name="_Hlk138179671"/>
      <w:r w:rsidRPr="00FF5E26">
        <w:rPr>
          <w:rFonts w:ascii="Arial" w:hAnsi="Arial" w:cs="Arial"/>
          <w:snapToGrid w:val="0"/>
          <w:lang w:val="ga-IE" w:eastAsia="en-GB" w:bidi="ar-SA"/>
        </w:rPr>
        <w:t xml:space="preserve">Éileofar ar an duine a </w:t>
      </w:r>
      <w:r w:rsidRPr="001853A4">
        <w:rPr>
          <w:rFonts w:ascii="Arial" w:hAnsi="Arial" w:cs="Arial"/>
          <w:snapToGrid w:val="0"/>
          <w:lang w:val="ga-IE" w:eastAsia="en-GB" w:bidi="ar-SA"/>
        </w:rPr>
        <w:t>cheapfar seachtain oibre 35 uair an chloig a dhéanamh</w:t>
      </w:r>
      <w:r w:rsidRPr="00FF5E26">
        <w:rPr>
          <w:rFonts w:ascii="Arial" w:hAnsi="Arial" w:cs="Arial"/>
          <w:snapToGrid w:val="0"/>
          <w:lang w:val="ga-IE" w:eastAsia="en-GB" w:bidi="ar-SA"/>
        </w:rPr>
        <w: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bookmarkEnd w:id="5"/>
    </w:p>
    <w:p w14:paraId="6539E2EE" w14:textId="77777777" w:rsidR="001853A4" w:rsidRPr="001853A4" w:rsidRDefault="001853A4" w:rsidP="001853A4">
      <w:pPr>
        <w:tabs>
          <w:tab w:val="left" w:pos="540"/>
        </w:tabs>
        <w:spacing w:line="360" w:lineRule="auto"/>
        <w:rPr>
          <w:rFonts w:ascii="Arial" w:hAnsi="Arial" w:cs="Arial"/>
          <w:snapToGrid w:val="0"/>
          <w:lang w:eastAsia="en-GB" w:bidi="ar-SA"/>
        </w:rPr>
      </w:pPr>
    </w:p>
    <w:p w14:paraId="76774659" w14:textId="469ACCB3" w:rsidR="00721B38" w:rsidRPr="006C0DE0"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6C0DE0">
        <w:rPr>
          <w:rFonts w:ascii="Arial" w:hAnsi="Arial" w:cs="Arial"/>
          <w:b/>
          <w:snapToGrid w:val="0"/>
          <w:u w:val="single"/>
          <w:lang w:val="ga-IE" w:eastAsia="en-GB" w:bidi="ar-SA"/>
        </w:rPr>
        <w:t>Saoire Bhliantúil:</w:t>
      </w:r>
    </w:p>
    <w:p w14:paraId="58D2BE88" w14:textId="54C2D71B" w:rsidR="00721B38" w:rsidRPr="006C0DE0" w:rsidRDefault="00B34B95" w:rsidP="00FF5E26">
      <w:pPr>
        <w:spacing w:line="360" w:lineRule="auto"/>
        <w:rPr>
          <w:rFonts w:ascii="Arial" w:hAnsi="Arial" w:cs="Arial"/>
          <w:snapToGrid w:val="0"/>
          <w:lang w:eastAsia="en-GB" w:bidi="ar-SA"/>
        </w:rPr>
      </w:pPr>
      <w:r w:rsidRPr="006C0DE0">
        <w:rPr>
          <w:rFonts w:ascii="Arial" w:hAnsi="Arial" w:cs="Arial"/>
          <w:snapToGrid w:val="0"/>
          <w:lang w:val="ga-IE" w:eastAsia="en-GB" w:bidi="ar-SA"/>
        </w:rPr>
        <w:t>30</w:t>
      </w:r>
      <w:r w:rsidR="00721B38" w:rsidRPr="006C0DE0">
        <w:rPr>
          <w:rFonts w:ascii="Arial" w:hAnsi="Arial" w:cs="Arial"/>
          <w:snapToGrid w:val="0"/>
          <w:lang w:val="ga-IE" w:eastAsia="en-GB" w:bidi="ar-SA"/>
        </w:rPr>
        <w:t xml:space="preserve"> lá sa bhliain </w:t>
      </w:r>
      <w:r w:rsidR="00641279" w:rsidRPr="006C0DE0">
        <w:rPr>
          <w:rFonts w:ascii="Arial" w:hAnsi="Arial" w:cs="Arial"/>
          <w:snapToGrid w:val="0"/>
          <w:lang w:val="ga-IE" w:eastAsia="en-GB" w:bidi="ar-SA"/>
        </w:rPr>
        <w:t>a</w:t>
      </w:r>
      <w:r w:rsidRPr="006C0DE0">
        <w:rPr>
          <w:rFonts w:ascii="Arial" w:hAnsi="Arial" w:cs="Arial"/>
          <w:snapToGrid w:val="0"/>
          <w:lang w:val="ga-IE" w:eastAsia="en-GB" w:bidi="ar-SA"/>
        </w:rPr>
        <w:t>n teidlíocht saoire bhliantúil.</w:t>
      </w:r>
    </w:p>
    <w:p w14:paraId="27E43BDA" w14:textId="26B3C952" w:rsidR="00721B38" w:rsidRPr="006C0DE0" w:rsidRDefault="00721B38" w:rsidP="00FF5E26">
      <w:pPr>
        <w:spacing w:line="360" w:lineRule="auto"/>
        <w:rPr>
          <w:rFonts w:ascii="Arial" w:eastAsia="Times New Roman" w:hAnsi="Arial" w:cs="Arial"/>
          <w:snapToGrid w:val="0"/>
          <w:lang w:eastAsia="en-GB" w:bidi="ar-SA"/>
        </w:rPr>
      </w:pPr>
    </w:p>
    <w:p w14:paraId="427CABE1" w14:textId="77777777" w:rsidR="00A03318" w:rsidRPr="006C0DE0" w:rsidRDefault="00A03318" w:rsidP="00FF5E26">
      <w:pPr>
        <w:spacing w:line="360" w:lineRule="auto"/>
        <w:rPr>
          <w:rFonts w:ascii="Arial" w:hAnsi="Arial" w:cs="Arial"/>
          <w:b/>
          <w:snapToGrid w:val="0"/>
          <w:u w:val="single"/>
          <w:lang w:val="ga-IE" w:eastAsia="en-GB"/>
        </w:rPr>
      </w:pPr>
      <w:r w:rsidRPr="006C0DE0">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6C0DE0">
        <w:rPr>
          <w:rFonts w:ascii="Arial" w:hAnsi="Arial" w:cs="Arial"/>
          <w:snapToGrid w:val="0"/>
          <w:lang w:val="ga-IE" w:eastAsia="en-GB"/>
        </w:rPr>
        <w:t>Beidh cónaí ar shealbhóir an phoist sa cheantas ina mbeidh a dhualgais le comhlíonadh nó laistigh d’achar réasúnach</w:t>
      </w:r>
      <w:r w:rsidRPr="00FF5E26">
        <w:rPr>
          <w:rFonts w:ascii="Arial" w:hAnsi="Arial" w:cs="Arial"/>
          <w:snapToGrid w:val="0"/>
          <w:lang w:val="ga-IE" w:eastAsia="en-GB"/>
        </w:rPr>
        <w:t xml:space="preserve"> uaidh. </w:t>
      </w:r>
    </w:p>
    <w:p w14:paraId="77861A62" w14:textId="77777777" w:rsidR="00DC16C8" w:rsidRDefault="00DC16C8" w:rsidP="00FF5E26">
      <w:pPr>
        <w:spacing w:line="360" w:lineRule="auto"/>
        <w:rPr>
          <w:rFonts w:ascii="Arial" w:hAnsi="Arial" w:cs="Arial"/>
          <w:b/>
          <w:snapToGrid w:val="0"/>
          <w:u w:val="single"/>
          <w:lang w:eastAsia="en-GB"/>
        </w:rPr>
      </w:pPr>
    </w:p>
    <w:p w14:paraId="6453F1BC" w14:textId="77777777" w:rsidR="00E70925" w:rsidRPr="00E70925" w:rsidRDefault="00E70925" w:rsidP="00E70925">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036D9922" w14:textId="77777777" w:rsidR="00E70925" w:rsidRPr="00E70925" w:rsidRDefault="00E70925" w:rsidP="00E70925">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40701A96" w14:textId="77777777" w:rsidR="00E70925" w:rsidRPr="00FF5E26" w:rsidRDefault="00E70925"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lastRenderedPageBreak/>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6C0DE0" w:rsidRDefault="00E63C72" w:rsidP="00E63C72">
      <w:pPr>
        <w:spacing w:line="360" w:lineRule="auto"/>
        <w:rPr>
          <w:rFonts w:ascii="Arial" w:eastAsia="Times New Roman" w:hAnsi="Arial" w:cs="Arial"/>
          <w:b/>
          <w:bCs/>
          <w:snapToGrid w:val="0"/>
          <w:u w:val="single"/>
          <w:lang w:eastAsia="en-GB" w:bidi="ar-SA"/>
        </w:rPr>
      </w:pPr>
      <w:proofErr w:type="spellStart"/>
      <w:r w:rsidRPr="006C0DE0">
        <w:rPr>
          <w:rFonts w:ascii="Arial" w:eastAsia="Times New Roman" w:hAnsi="Arial" w:cs="Arial"/>
          <w:b/>
          <w:bCs/>
          <w:snapToGrid w:val="0"/>
          <w:u w:val="single"/>
          <w:lang w:eastAsia="en-GB" w:bidi="ar-SA"/>
        </w:rPr>
        <w:t>Caitheamh</w:t>
      </w:r>
      <w:proofErr w:type="spellEnd"/>
      <w:r w:rsidRPr="006C0DE0">
        <w:rPr>
          <w:rFonts w:ascii="Arial" w:eastAsia="Times New Roman" w:hAnsi="Arial" w:cs="Arial"/>
          <w:b/>
          <w:bCs/>
          <w:snapToGrid w:val="0"/>
          <w:u w:val="single"/>
          <w:lang w:eastAsia="en-GB" w:bidi="ar-SA"/>
        </w:rPr>
        <w:t xml:space="preserve"> </w:t>
      </w:r>
      <w:proofErr w:type="spellStart"/>
      <w:r w:rsidRPr="006C0DE0">
        <w:rPr>
          <w:rFonts w:ascii="Arial" w:eastAsia="Times New Roman" w:hAnsi="Arial" w:cs="Arial"/>
          <w:b/>
          <w:bCs/>
          <w:snapToGrid w:val="0"/>
          <w:u w:val="single"/>
          <w:lang w:eastAsia="en-GB" w:bidi="ar-SA"/>
        </w:rPr>
        <w:t>Tiomána</w:t>
      </w:r>
      <w:proofErr w:type="spellEnd"/>
      <w:r w:rsidRPr="006C0DE0">
        <w:rPr>
          <w:rFonts w:ascii="Arial" w:eastAsia="Times New Roman" w:hAnsi="Arial" w:cs="Arial"/>
          <w:b/>
          <w:bCs/>
          <w:snapToGrid w:val="0"/>
          <w:u w:val="single"/>
          <w:lang w:eastAsia="en-GB" w:bidi="ar-SA"/>
        </w:rPr>
        <w:t>:</w:t>
      </w:r>
    </w:p>
    <w:p w14:paraId="5FEF2035" w14:textId="77777777" w:rsidR="00D43686" w:rsidRPr="008011C6" w:rsidRDefault="00D43686" w:rsidP="00D43686">
      <w:pPr>
        <w:spacing w:line="360" w:lineRule="auto"/>
        <w:rPr>
          <w:rFonts w:ascii="Arial" w:eastAsia="Times New Roman" w:hAnsi="Arial" w:cs="Arial"/>
          <w:snapToGrid w:val="0"/>
          <w:lang w:eastAsia="en-GB" w:bidi="ar-SA"/>
        </w:rPr>
      </w:pPr>
      <w:r w:rsidRPr="00F8477F">
        <w:rPr>
          <w:rFonts w:ascii="Arial" w:eastAsia="Times New Roman" w:hAnsi="Arial" w:cs="Arial"/>
          <w:snapToGrid w:val="0"/>
          <w:lang w:eastAsia="en-GB" w:bidi="ar-SA"/>
        </w:rPr>
        <w:t xml:space="preserve">Ba </w:t>
      </w:r>
      <w:proofErr w:type="spellStart"/>
      <w:r w:rsidRPr="00F8477F">
        <w:rPr>
          <w:rFonts w:ascii="Arial" w:eastAsia="Times New Roman" w:hAnsi="Arial" w:cs="Arial"/>
          <w:snapToGrid w:val="0"/>
          <w:lang w:eastAsia="en-GB" w:bidi="ar-SA"/>
        </w:rPr>
        <w:t>chóir</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d’iarratasóirí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ar</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dháta</w:t>
      </w:r>
      <w:proofErr w:type="spellEnd"/>
      <w:r w:rsidRPr="00F8477F">
        <w:rPr>
          <w:rFonts w:ascii="Arial" w:eastAsia="Times New Roman" w:hAnsi="Arial" w:cs="Arial"/>
          <w:snapToGrid w:val="0"/>
          <w:lang w:eastAsia="en-GB" w:bidi="ar-SA"/>
        </w:rPr>
        <w:t xml:space="preserve"> an </w:t>
      </w:r>
      <w:proofErr w:type="spellStart"/>
      <w:r w:rsidRPr="00F8477F">
        <w:rPr>
          <w:rFonts w:ascii="Arial" w:eastAsia="Times New Roman" w:hAnsi="Arial" w:cs="Arial"/>
          <w:snapToGrid w:val="0"/>
          <w:lang w:eastAsia="en-GB" w:bidi="ar-SA"/>
        </w:rPr>
        <w:t>iarratais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iomlán</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bailí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Éireannach</w:t>
      </w:r>
      <w:proofErr w:type="spellEnd"/>
      <w:r w:rsidRPr="00F8477F">
        <w:rPr>
          <w:rFonts w:ascii="Arial" w:eastAsia="Times New Roman" w:hAnsi="Arial" w:cs="Arial"/>
          <w:snapToGrid w:val="0"/>
          <w:lang w:eastAsia="en-GB" w:bidi="ar-SA"/>
        </w:rPr>
        <w:t xml:space="preserve">/AE, </w:t>
      </w:r>
      <w:proofErr w:type="spellStart"/>
      <w:r w:rsidRPr="00F8477F">
        <w:rPr>
          <w:rFonts w:ascii="Arial" w:eastAsia="Times New Roman" w:hAnsi="Arial" w:cs="Arial"/>
          <w:snapToGrid w:val="0"/>
          <w:lang w:eastAsia="en-GB" w:bidi="ar-SA"/>
        </w:rPr>
        <w:t>d’fheithiclí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Aicme</w:t>
      </w:r>
      <w:proofErr w:type="spellEnd"/>
      <w:r w:rsidRPr="00F8477F">
        <w:rPr>
          <w:rFonts w:ascii="Arial" w:eastAsia="Times New Roman" w:hAnsi="Arial" w:cs="Arial"/>
          <w:snapToGrid w:val="0"/>
          <w:lang w:eastAsia="en-GB" w:bidi="ar-SA"/>
        </w:rPr>
        <w:t xml:space="preserve"> B, </w:t>
      </w:r>
      <w:proofErr w:type="spellStart"/>
      <w:r w:rsidRPr="00F8477F">
        <w:rPr>
          <w:rFonts w:ascii="Arial" w:eastAsia="Times New Roman" w:hAnsi="Arial" w:cs="Arial"/>
          <w:snapToGrid w:val="0"/>
          <w:lang w:eastAsia="en-GB" w:bidi="ar-SA"/>
        </w:rPr>
        <w:t>nó</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atá</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inghlactha</w:t>
      </w:r>
      <w:proofErr w:type="spellEnd"/>
      <w:r w:rsidRPr="00F8477F">
        <w:rPr>
          <w:rFonts w:ascii="Arial" w:eastAsia="Times New Roman" w:hAnsi="Arial" w:cs="Arial"/>
          <w:snapToGrid w:val="0"/>
          <w:lang w:eastAsia="en-GB" w:bidi="ar-SA"/>
        </w:rPr>
        <w:t xml:space="preserve"> ag NDLS a </w:t>
      </w:r>
      <w:proofErr w:type="spellStart"/>
      <w:r w:rsidRPr="00F8477F">
        <w:rPr>
          <w:rFonts w:ascii="Arial" w:eastAsia="Times New Roman" w:hAnsi="Arial" w:cs="Arial"/>
          <w:snapToGrid w:val="0"/>
          <w:lang w:eastAsia="en-GB" w:bidi="ar-SA"/>
        </w:rPr>
        <w:t>bheith</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acu</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lena</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aistriú</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chuig</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iomlán</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Éireannach</w:t>
      </w:r>
      <w:proofErr w:type="spellEnd"/>
      <w:r>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i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w:t>
      </w:r>
      <w:r w:rsidRPr="00FF5E26">
        <w:rPr>
          <w:rFonts w:ascii="Arial" w:hAnsi="Arial" w:cs="Arial"/>
          <w:snapToGrid w:val="0"/>
          <w:lang w:val="ga-IE" w:eastAsia="en-GB" w:bidi="ar-SA"/>
        </w:rPr>
        <w:lastRenderedPageBreak/>
        <w:t xml:space="preserve">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w:t>
      </w:r>
      <w:r w:rsidRPr="00FF5E26">
        <w:rPr>
          <w:rFonts w:ascii="Arial" w:hAnsi="Arial" w:cs="Arial"/>
          <w:szCs w:val="24"/>
          <w:lang w:val="ga"/>
        </w:rPr>
        <w:lastRenderedPageBreak/>
        <w:t xml:space="preserve">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Default="00A03318" w:rsidP="00F47786">
      <w:pPr>
        <w:pStyle w:val="NoSpacing"/>
        <w:jc w:val="both"/>
        <w:rPr>
          <w:rFonts w:ascii="Arial" w:hAnsi="Arial" w:cs="Arial"/>
          <w:szCs w:val="24"/>
        </w:rPr>
      </w:pPr>
    </w:p>
    <w:p w14:paraId="1697060A" w14:textId="77777777" w:rsidR="00221544" w:rsidRDefault="00221544" w:rsidP="00F47786">
      <w:pPr>
        <w:pStyle w:val="NoSpacing"/>
        <w:jc w:val="both"/>
        <w:rPr>
          <w:rFonts w:ascii="Arial" w:hAnsi="Arial" w:cs="Arial"/>
          <w:szCs w:val="24"/>
        </w:rPr>
      </w:pPr>
    </w:p>
    <w:p w14:paraId="4145FB6A" w14:textId="77777777" w:rsidR="00221544" w:rsidRDefault="00221544" w:rsidP="00F47786">
      <w:pPr>
        <w:pStyle w:val="NoSpacing"/>
        <w:jc w:val="both"/>
        <w:rPr>
          <w:rFonts w:ascii="Arial" w:hAnsi="Arial" w:cs="Arial"/>
          <w:szCs w:val="24"/>
        </w:rPr>
      </w:pPr>
    </w:p>
    <w:p w14:paraId="64B129A9" w14:textId="77777777" w:rsidR="00221544" w:rsidRDefault="00221544" w:rsidP="00F47786">
      <w:pPr>
        <w:pStyle w:val="NoSpacing"/>
        <w:jc w:val="both"/>
        <w:rPr>
          <w:rFonts w:ascii="Arial" w:hAnsi="Arial" w:cs="Arial"/>
          <w:szCs w:val="24"/>
        </w:rPr>
      </w:pPr>
    </w:p>
    <w:p w14:paraId="18786600" w14:textId="77777777" w:rsidR="00221544" w:rsidRDefault="00221544" w:rsidP="00F47786">
      <w:pPr>
        <w:pStyle w:val="NoSpacing"/>
        <w:jc w:val="both"/>
        <w:rPr>
          <w:rFonts w:ascii="Arial" w:hAnsi="Arial" w:cs="Arial"/>
          <w:szCs w:val="24"/>
        </w:rPr>
      </w:pPr>
    </w:p>
    <w:p w14:paraId="067D277A" w14:textId="77777777" w:rsidR="00221544" w:rsidRDefault="00221544" w:rsidP="00F47786">
      <w:pPr>
        <w:pStyle w:val="NoSpacing"/>
        <w:jc w:val="both"/>
        <w:rPr>
          <w:rFonts w:ascii="Arial" w:hAnsi="Arial" w:cs="Arial"/>
          <w:szCs w:val="24"/>
        </w:rPr>
      </w:pPr>
    </w:p>
    <w:p w14:paraId="264CEB51" w14:textId="77777777" w:rsidR="00221544" w:rsidRDefault="00221544" w:rsidP="00F47786">
      <w:pPr>
        <w:pStyle w:val="NoSpacing"/>
        <w:jc w:val="both"/>
        <w:rPr>
          <w:rFonts w:ascii="Arial" w:hAnsi="Arial" w:cs="Arial"/>
          <w:szCs w:val="24"/>
        </w:rPr>
      </w:pPr>
    </w:p>
    <w:p w14:paraId="576907B9" w14:textId="77777777" w:rsidR="00221544" w:rsidRDefault="00221544" w:rsidP="00F47786">
      <w:pPr>
        <w:pStyle w:val="NoSpacing"/>
        <w:jc w:val="both"/>
        <w:rPr>
          <w:rFonts w:ascii="Arial" w:hAnsi="Arial" w:cs="Arial"/>
          <w:szCs w:val="24"/>
        </w:rPr>
      </w:pPr>
    </w:p>
    <w:p w14:paraId="638480ED" w14:textId="77777777" w:rsidR="00221544" w:rsidRDefault="00221544" w:rsidP="00F47786">
      <w:pPr>
        <w:pStyle w:val="NoSpacing"/>
        <w:jc w:val="both"/>
        <w:rPr>
          <w:rFonts w:ascii="Arial" w:hAnsi="Arial" w:cs="Arial"/>
          <w:szCs w:val="24"/>
        </w:rPr>
      </w:pPr>
    </w:p>
    <w:p w14:paraId="217A7672" w14:textId="77777777" w:rsidR="00221544" w:rsidRDefault="00221544" w:rsidP="00F47786">
      <w:pPr>
        <w:pStyle w:val="NoSpacing"/>
        <w:jc w:val="both"/>
        <w:rPr>
          <w:rFonts w:ascii="Arial" w:hAnsi="Arial" w:cs="Arial"/>
          <w:szCs w:val="24"/>
        </w:rPr>
      </w:pPr>
    </w:p>
    <w:p w14:paraId="1E373C05" w14:textId="77777777" w:rsidR="00221544" w:rsidRDefault="00221544" w:rsidP="00F47786">
      <w:pPr>
        <w:pStyle w:val="NoSpacing"/>
        <w:jc w:val="both"/>
        <w:rPr>
          <w:rFonts w:ascii="Arial" w:hAnsi="Arial" w:cs="Arial"/>
          <w:szCs w:val="24"/>
        </w:rPr>
      </w:pPr>
    </w:p>
    <w:p w14:paraId="327D7481" w14:textId="77777777" w:rsidR="00221544" w:rsidRDefault="00221544" w:rsidP="00F47786">
      <w:pPr>
        <w:pStyle w:val="NoSpacing"/>
        <w:jc w:val="both"/>
        <w:rPr>
          <w:rFonts w:ascii="Arial" w:hAnsi="Arial" w:cs="Arial"/>
          <w:szCs w:val="24"/>
        </w:rPr>
      </w:pPr>
    </w:p>
    <w:p w14:paraId="0C99CC03" w14:textId="77777777" w:rsidR="00221544" w:rsidRDefault="00221544" w:rsidP="00F47786">
      <w:pPr>
        <w:pStyle w:val="NoSpacing"/>
        <w:jc w:val="both"/>
        <w:rPr>
          <w:rFonts w:ascii="Arial" w:hAnsi="Arial" w:cs="Arial"/>
          <w:szCs w:val="24"/>
        </w:rPr>
      </w:pPr>
    </w:p>
    <w:p w14:paraId="099C6750" w14:textId="77777777" w:rsidR="00221544" w:rsidRDefault="00221544" w:rsidP="00F47786">
      <w:pPr>
        <w:pStyle w:val="NoSpacing"/>
        <w:jc w:val="both"/>
        <w:rPr>
          <w:rFonts w:ascii="Arial" w:hAnsi="Arial" w:cs="Arial"/>
          <w:szCs w:val="24"/>
        </w:rPr>
      </w:pPr>
    </w:p>
    <w:p w14:paraId="7B421816" w14:textId="77777777" w:rsidR="00221544" w:rsidRDefault="00221544" w:rsidP="00F47786">
      <w:pPr>
        <w:pStyle w:val="NoSpacing"/>
        <w:jc w:val="both"/>
        <w:rPr>
          <w:rFonts w:ascii="Arial" w:hAnsi="Arial" w:cs="Arial"/>
          <w:szCs w:val="24"/>
        </w:rPr>
      </w:pPr>
    </w:p>
    <w:p w14:paraId="55B3E62F" w14:textId="77777777" w:rsidR="00221544" w:rsidRDefault="00221544" w:rsidP="00F47786">
      <w:pPr>
        <w:pStyle w:val="NoSpacing"/>
        <w:jc w:val="both"/>
        <w:rPr>
          <w:rFonts w:ascii="Arial" w:hAnsi="Arial" w:cs="Arial"/>
          <w:szCs w:val="24"/>
        </w:rPr>
      </w:pPr>
    </w:p>
    <w:p w14:paraId="1B54E0EA" w14:textId="77777777" w:rsidR="00221544" w:rsidRDefault="00221544" w:rsidP="00F47786">
      <w:pPr>
        <w:pStyle w:val="NoSpacing"/>
        <w:jc w:val="both"/>
        <w:rPr>
          <w:rFonts w:ascii="Arial" w:hAnsi="Arial" w:cs="Arial"/>
          <w:szCs w:val="24"/>
        </w:rPr>
      </w:pPr>
    </w:p>
    <w:p w14:paraId="52D1AC7E" w14:textId="77777777" w:rsidR="00221544" w:rsidRDefault="00221544" w:rsidP="00F47786">
      <w:pPr>
        <w:pStyle w:val="NoSpacing"/>
        <w:jc w:val="both"/>
        <w:rPr>
          <w:rFonts w:ascii="Arial" w:hAnsi="Arial" w:cs="Arial"/>
          <w:szCs w:val="24"/>
        </w:rPr>
      </w:pPr>
    </w:p>
    <w:p w14:paraId="53064853" w14:textId="77777777" w:rsidR="00221544" w:rsidRDefault="00221544" w:rsidP="00F47786">
      <w:pPr>
        <w:pStyle w:val="NoSpacing"/>
        <w:jc w:val="both"/>
        <w:rPr>
          <w:rFonts w:ascii="Arial" w:hAnsi="Arial" w:cs="Arial"/>
          <w:szCs w:val="24"/>
        </w:rPr>
      </w:pPr>
    </w:p>
    <w:p w14:paraId="42628B83" w14:textId="77777777" w:rsidR="00221544" w:rsidRDefault="00221544" w:rsidP="00F47786">
      <w:pPr>
        <w:pStyle w:val="NoSpacing"/>
        <w:jc w:val="both"/>
        <w:rPr>
          <w:rFonts w:ascii="Arial" w:hAnsi="Arial" w:cs="Arial"/>
          <w:szCs w:val="24"/>
        </w:rPr>
      </w:pPr>
    </w:p>
    <w:p w14:paraId="5A9ABD1E" w14:textId="77777777" w:rsidR="00221544" w:rsidRDefault="00221544" w:rsidP="00F47786">
      <w:pPr>
        <w:pStyle w:val="NoSpacing"/>
        <w:jc w:val="both"/>
        <w:rPr>
          <w:rFonts w:ascii="Arial" w:hAnsi="Arial" w:cs="Arial"/>
          <w:szCs w:val="24"/>
        </w:rPr>
      </w:pPr>
    </w:p>
    <w:p w14:paraId="6A50A184" w14:textId="77777777" w:rsidR="00221544" w:rsidRDefault="00221544" w:rsidP="00F47786">
      <w:pPr>
        <w:pStyle w:val="NoSpacing"/>
        <w:jc w:val="both"/>
        <w:rPr>
          <w:rFonts w:ascii="Arial" w:hAnsi="Arial" w:cs="Arial"/>
          <w:szCs w:val="24"/>
        </w:rPr>
      </w:pPr>
    </w:p>
    <w:p w14:paraId="7052FE2B" w14:textId="77777777" w:rsidR="00221544" w:rsidRDefault="00221544" w:rsidP="00F47786">
      <w:pPr>
        <w:pStyle w:val="NoSpacing"/>
        <w:jc w:val="both"/>
        <w:rPr>
          <w:rFonts w:ascii="Arial" w:hAnsi="Arial" w:cs="Arial"/>
          <w:szCs w:val="24"/>
        </w:rPr>
      </w:pPr>
    </w:p>
    <w:p w14:paraId="4CFCA809" w14:textId="77777777" w:rsidR="00221544" w:rsidRDefault="00221544" w:rsidP="00F47786">
      <w:pPr>
        <w:pStyle w:val="NoSpacing"/>
        <w:jc w:val="both"/>
        <w:rPr>
          <w:rFonts w:ascii="Arial" w:hAnsi="Arial" w:cs="Arial"/>
          <w:szCs w:val="24"/>
        </w:rPr>
      </w:pPr>
    </w:p>
    <w:p w14:paraId="5F5E39E2" w14:textId="77777777" w:rsidR="00221544" w:rsidRDefault="00221544" w:rsidP="00F47786">
      <w:pPr>
        <w:pStyle w:val="NoSpacing"/>
        <w:jc w:val="both"/>
        <w:rPr>
          <w:rFonts w:ascii="Arial" w:hAnsi="Arial" w:cs="Arial"/>
          <w:szCs w:val="24"/>
        </w:rPr>
      </w:pPr>
    </w:p>
    <w:p w14:paraId="63DBBA47" w14:textId="77777777" w:rsidR="00221544" w:rsidRDefault="00221544" w:rsidP="00F47786">
      <w:pPr>
        <w:pStyle w:val="NoSpacing"/>
        <w:jc w:val="both"/>
        <w:rPr>
          <w:rFonts w:ascii="Arial" w:hAnsi="Arial" w:cs="Arial"/>
          <w:szCs w:val="24"/>
        </w:rPr>
      </w:pPr>
    </w:p>
    <w:p w14:paraId="5A56AEDE" w14:textId="77777777" w:rsidR="00221544" w:rsidRDefault="00221544" w:rsidP="00F47786">
      <w:pPr>
        <w:pStyle w:val="NoSpacing"/>
        <w:jc w:val="both"/>
        <w:rPr>
          <w:rFonts w:ascii="Arial" w:hAnsi="Arial" w:cs="Arial"/>
          <w:szCs w:val="24"/>
        </w:rPr>
      </w:pPr>
    </w:p>
    <w:p w14:paraId="1559E8BC" w14:textId="77777777" w:rsidR="00221544" w:rsidRDefault="00221544" w:rsidP="00F47786">
      <w:pPr>
        <w:pStyle w:val="NoSpacing"/>
        <w:jc w:val="both"/>
        <w:rPr>
          <w:rFonts w:ascii="Arial" w:hAnsi="Arial" w:cs="Arial"/>
          <w:szCs w:val="24"/>
        </w:rPr>
      </w:pPr>
    </w:p>
    <w:p w14:paraId="48B4494E" w14:textId="77777777" w:rsidR="00221544" w:rsidRDefault="00221544" w:rsidP="00F47786">
      <w:pPr>
        <w:pStyle w:val="NoSpacing"/>
        <w:jc w:val="both"/>
        <w:rPr>
          <w:rFonts w:ascii="Arial" w:hAnsi="Arial" w:cs="Arial"/>
          <w:szCs w:val="24"/>
        </w:rPr>
      </w:pPr>
    </w:p>
    <w:p w14:paraId="3DE0838A" w14:textId="77777777" w:rsidR="00221544" w:rsidRDefault="00221544" w:rsidP="00F47786">
      <w:pPr>
        <w:pStyle w:val="NoSpacing"/>
        <w:jc w:val="both"/>
        <w:rPr>
          <w:rFonts w:ascii="Arial" w:hAnsi="Arial" w:cs="Arial"/>
          <w:szCs w:val="24"/>
        </w:rPr>
      </w:pPr>
    </w:p>
    <w:p w14:paraId="000F6EAC" w14:textId="77777777" w:rsidR="00221544" w:rsidRDefault="00221544" w:rsidP="00F47786">
      <w:pPr>
        <w:pStyle w:val="NoSpacing"/>
        <w:jc w:val="both"/>
        <w:rPr>
          <w:rFonts w:ascii="Arial" w:hAnsi="Arial" w:cs="Arial"/>
          <w:szCs w:val="24"/>
        </w:rPr>
      </w:pPr>
    </w:p>
    <w:p w14:paraId="3075020B" w14:textId="77777777" w:rsidR="00221544" w:rsidRDefault="00221544" w:rsidP="00F47786">
      <w:pPr>
        <w:pStyle w:val="NoSpacing"/>
        <w:jc w:val="both"/>
        <w:rPr>
          <w:rFonts w:ascii="Arial" w:hAnsi="Arial" w:cs="Arial"/>
          <w:szCs w:val="24"/>
        </w:rPr>
      </w:pPr>
    </w:p>
    <w:p w14:paraId="7EE3839B" w14:textId="77777777" w:rsidR="00221544" w:rsidRDefault="00221544" w:rsidP="00F47786">
      <w:pPr>
        <w:pStyle w:val="NoSpacing"/>
        <w:jc w:val="both"/>
        <w:rPr>
          <w:rFonts w:ascii="Arial" w:hAnsi="Arial" w:cs="Arial"/>
          <w:szCs w:val="24"/>
        </w:rPr>
      </w:pPr>
    </w:p>
    <w:p w14:paraId="2C7AE922" w14:textId="77777777" w:rsidR="00221544" w:rsidRDefault="00221544" w:rsidP="00F47786">
      <w:pPr>
        <w:pStyle w:val="NoSpacing"/>
        <w:jc w:val="both"/>
        <w:rPr>
          <w:rFonts w:ascii="Arial" w:hAnsi="Arial" w:cs="Arial"/>
          <w:szCs w:val="24"/>
        </w:rPr>
      </w:pPr>
    </w:p>
    <w:p w14:paraId="37C6F3EF" w14:textId="77777777" w:rsidR="006B5A09" w:rsidRDefault="006B5A09" w:rsidP="00F47786">
      <w:pPr>
        <w:pStyle w:val="NoSpacing"/>
        <w:jc w:val="both"/>
        <w:rPr>
          <w:rFonts w:ascii="Arial" w:hAnsi="Arial" w:cs="Arial"/>
          <w:szCs w:val="24"/>
        </w:rPr>
      </w:pPr>
    </w:p>
    <w:p w14:paraId="2D196A89" w14:textId="77777777" w:rsidR="006B5A09" w:rsidRDefault="006B5A09" w:rsidP="00F47786">
      <w:pPr>
        <w:pStyle w:val="NoSpacing"/>
        <w:jc w:val="both"/>
        <w:rPr>
          <w:rFonts w:ascii="Arial" w:hAnsi="Arial" w:cs="Arial"/>
          <w:szCs w:val="24"/>
        </w:rPr>
      </w:pPr>
    </w:p>
    <w:p w14:paraId="2D08E789" w14:textId="77777777" w:rsidR="006B5A09" w:rsidRDefault="006B5A09" w:rsidP="00F47786">
      <w:pPr>
        <w:pStyle w:val="NoSpacing"/>
        <w:jc w:val="both"/>
        <w:rPr>
          <w:rFonts w:ascii="Arial" w:hAnsi="Arial" w:cs="Arial"/>
          <w:szCs w:val="24"/>
        </w:rPr>
      </w:pPr>
    </w:p>
    <w:p w14:paraId="2F3BF07D" w14:textId="77777777" w:rsidR="006B5A09" w:rsidRDefault="006B5A09" w:rsidP="00F47786">
      <w:pPr>
        <w:pStyle w:val="NoSpacing"/>
        <w:jc w:val="both"/>
        <w:rPr>
          <w:rFonts w:ascii="Arial" w:hAnsi="Arial" w:cs="Arial"/>
          <w:szCs w:val="24"/>
        </w:rPr>
      </w:pPr>
    </w:p>
    <w:p w14:paraId="1908A722" w14:textId="77777777" w:rsidR="00221544" w:rsidRDefault="00221544" w:rsidP="00F47786">
      <w:pPr>
        <w:pStyle w:val="NoSpacing"/>
        <w:jc w:val="both"/>
        <w:rPr>
          <w:rFonts w:ascii="Arial" w:hAnsi="Arial" w:cs="Arial"/>
          <w:szCs w:val="24"/>
        </w:rPr>
      </w:pPr>
    </w:p>
    <w:p w14:paraId="0B3FF1A1" w14:textId="77777777" w:rsidR="00221544" w:rsidRDefault="00221544" w:rsidP="00F47786">
      <w:pPr>
        <w:pStyle w:val="NoSpacing"/>
        <w:jc w:val="both"/>
        <w:rPr>
          <w:rFonts w:ascii="Arial" w:hAnsi="Arial" w:cs="Arial"/>
          <w:szCs w:val="24"/>
        </w:rPr>
      </w:pPr>
    </w:p>
    <w:p w14:paraId="480B7525" w14:textId="77777777" w:rsidR="00221544" w:rsidRPr="00FF5E26" w:rsidRDefault="00221544"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BD6B8D4" w14:textId="77777777" w:rsidR="00221544" w:rsidRDefault="00221544"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465E51D"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6B5A09">
        <w:rPr>
          <w:rFonts w:ascii="Arial" w:hAnsi="Arial" w:cs="Arial"/>
          <w:lang w:val="ga"/>
        </w:rPr>
        <w:t xml:space="preserve">déanaí </w:t>
      </w:r>
      <w:bookmarkStart w:id="6" w:name="_Hlk138411002"/>
      <w:r w:rsidRPr="006B5A09">
        <w:rPr>
          <w:rFonts w:ascii="Arial" w:hAnsi="Arial" w:cs="Arial"/>
          <w:lang w:val="ga"/>
        </w:rPr>
        <w:t xml:space="preserve">ná </w:t>
      </w:r>
      <w:bookmarkStart w:id="7" w:name="_Hlk138321226"/>
      <w:bookmarkEnd w:id="6"/>
      <w:r w:rsidR="006B5A09" w:rsidRPr="006B5A09">
        <w:rPr>
          <w:rFonts w:ascii="Arial" w:hAnsi="Arial" w:cs="Arial"/>
          <w:b/>
          <w:bCs/>
          <w:u w:val="single"/>
        </w:rPr>
        <w:t>2.00</w:t>
      </w:r>
      <w:bookmarkEnd w:id="7"/>
      <w:r w:rsidR="006B5A09" w:rsidRPr="006B5A09">
        <w:rPr>
          <w:rFonts w:ascii="Arial" w:hAnsi="Arial" w:cs="Arial"/>
          <w:b/>
          <w:bCs/>
          <w:u w:val="single"/>
        </w:rPr>
        <w:t xml:space="preserve">i.n </w:t>
      </w:r>
      <w:proofErr w:type="spellStart"/>
      <w:r w:rsidR="006B5A09" w:rsidRPr="006B5A09">
        <w:rPr>
          <w:rFonts w:ascii="Arial" w:hAnsi="Arial" w:cs="Arial"/>
          <w:b/>
          <w:bCs/>
          <w:u w:val="single"/>
        </w:rPr>
        <w:t>Déardaoin</w:t>
      </w:r>
      <w:proofErr w:type="spellEnd"/>
      <w:r w:rsidR="006B5A09">
        <w:rPr>
          <w:rFonts w:ascii="Arial" w:hAnsi="Arial" w:cs="Arial"/>
          <w:b/>
          <w:bCs/>
          <w:u w:val="single"/>
        </w:rPr>
        <w:t xml:space="preserve"> 19 </w:t>
      </w:r>
      <w:proofErr w:type="spellStart"/>
      <w:r w:rsidR="006B5A09">
        <w:rPr>
          <w:rFonts w:ascii="Arial" w:hAnsi="Arial" w:cs="Arial"/>
          <w:b/>
          <w:bCs/>
          <w:u w:val="single"/>
        </w:rPr>
        <w:t>Feabhra</w:t>
      </w:r>
      <w:proofErr w:type="spellEnd"/>
      <w:r w:rsidR="006B5A09">
        <w:rPr>
          <w:rFonts w:ascii="Arial" w:hAnsi="Arial" w:cs="Arial"/>
          <w:b/>
          <w:bCs/>
          <w:u w:val="single"/>
        </w:rPr>
        <w:t xml:space="preserve"> 2026.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2"/>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A8990A3" w:rsidR="001E660F" w:rsidRPr="00341091" w:rsidRDefault="001B0472" w:rsidP="001E660F">
    <w:pPr>
      <w:pStyle w:val="BlockText"/>
      <w:spacing w:line="360" w:lineRule="auto"/>
      <w:ind w:right="-765"/>
      <w:jc w:val="center"/>
      <w:rPr>
        <w:rFonts w:ascii="Arial" w:hAnsi="Arial" w:cs="Arial"/>
        <w:b/>
        <w:bCs/>
      </w:rPr>
    </w:pPr>
    <w:proofErr w:type="spellStart"/>
    <w:r>
      <w:rPr>
        <w:rFonts w:ascii="Arial" w:hAnsi="Arial" w:cs="Arial"/>
        <w:b/>
        <w:bCs/>
      </w:rPr>
      <w:t>Oifigeach</w:t>
    </w:r>
    <w:proofErr w:type="spellEnd"/>
    <w:r>
      <w:rPr>
        <w:rFonts w:ascii="Arial" w:hAnsi="Arial" w:cs="Arial"/>
        <w:b/>
        <w:bCs/>
      </w:rPr>
      <w:t xml:space="preserve"> </w:t>
    </w:r>
    <w:proofErr w:type="spellStart"/>
    <w:r>
      <w:rPr>
        <w:rFonts w:ascii="Arial" w:hAnsi="Arial" w:cs="Arial"/>
        <w:b/>
        <w:bCs/>
      </w:rPr>
      <w:t>Idirchaidrimh</w:t>
    </w:r>
    <w:proofErr w:type="spellEnd"/>
    <w:r>
      <w:rPr>
        <w:rFonts w:ascii="Arial" w:hAnsi="Arial" w:cs="Arial"/>
        <w:b/>
        <w:bCs/>
      </w:rPr>
      <w:t xml:space="preserve"> </w:t>
    </w:r>
    <w:proofErr w:type="spellStart"/>
    <w:r>
      <w:rPr>
        <w:rFonts w:ascii="Arial" w:hAnsi="Arial" w:cs="Arial"/>
        <w:b/>
        <w:bCs/>
      </w:rPr>
      <w:t>Eastáit</w:t>
    </w:r>
    <w:proofErr w:type="spellEnd"/>
    <w:r>
      <w:rPr>
        <w:rFonts w:ascii="Arial" w:hAnsi="Arial" w:cs="Arial"/>
        <w:b/>
        <w:bCs/>
      </w:rPr>
      <w:t xml:space="preserve"> </w:t>
    </w:r>
    <w:proofErr w:type="spellStart"/>
    <w:r>
      <w:rPr>
        <w:rFonts w:ascii="Arial" w:hAnsi="Arial" w:cs="Arial"/>
        <w:b/>
        <w:bCs/>
      </w:rPr>
      <w:t>Tithíochta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3050BB0"/>
    <w:multiLevelType w:val="hybridMultilevel"/>
    <w:tmpl w:val="0C5EE0A4"/>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8AFEC3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2117812"/>
    <w:multiLevelType w:val="hybridMultilevel"/>
    <w:tmpl w:val="54966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A0FAE"/>
    <w:multiLevelType w:val="hybridMultilevel"/>
    <w:tmpl w:val="6AE670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5DD86D3E"/>
    <w:multiLevelType w:val="hybridMultilevel"/>
    <w:tmpl w:val="4448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1" w15:restartNumberingAfterBreak="0">
    <w:nsid w:val="68C64C32"/>
    <w:multiLevelType w:val="hybridMultilevel"/>
    <w:tmpl w:val="BECE7C24"/>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9E81EC0"/>
    <w:multiLevelType w:val="hybridMultilevel"/>
    <w:tmpl w:val="A0B032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5"/>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5"/>
  </w:num>
  <w:num w:numId="7" w16cid:durableId="389891707">
    <w:abstractNumId w:val="22"/>
  </w:num>
  <w:num w:numId="8" w16cid:durableId="713118541">
    <w:abstractNumId w:val="23"/>
  </w:num>
  <w:num w:numId="9" w16cid:durableId="932276908">
    <w:abstractNumId w:val="16"/>
  </w:num>
  <w:num w:numId="10" w16cid:durableId="1859586495">
    <w:abstractNumId w:val="16"/>
  </w:num>
  <w:num w:numId="11" w16cid:durableId="267274333">
    <w:abstractNumId w:val="16"/>
  </w:num>
  <w:num w:numId="12" w16cid:durableId="534122534">
    <w:abstractNumId w:val="13"/>
  </w:num>
  <w:num w:numId="13" w16cid:durableId="1673297617">
    <w:abstractNumId w:val="25"/>
  </w:num>
  <w:num w:numId="14" w16cid:durableId="1106267605">
    <w:abstractNumId w:val="12"/>
  </w:num>
  <w:num w:numId="15" w16cid:durableId="94517721">
    <w:abstractNumId w:val="12"/>
  </w:num>
  <w:num w:numId="16" w16cid:durableId="2076469345">
    <w:abstractNumId w:val="7"/>
  </w:num>
  <w:num w:numId="17" w16cid:durableId="332882123">
    <w:abstractNumId w:val="7"/>
    <w:lvlOverride w:ilvl="0">
      <w:startOverride w:val="1"/>
    </w:lvlOverride>
  </w:num>
  <w:num w:numId="18" w16cid:durableId="1755122482">
    <w:abstractNumId w:val="6"/>
  </w:num>
  <w:num w:numId="19" w16cid:durableId="608707019">
    <w:abstractNumId w:val="8"/>
  </w:num>
  <w:num w:numId="20" w16cid:durableId="889076743">
    <w:abstractNumId w:val="10"/>
  </w:num>
  <w:num w:numId="21" w16cid:durableId="3095799">
    <w:abstractNumId w:val="9"/>
  </w:num>
  <w:num w:numId="22" w16cid:durableId="1125269441">
    <w:abstractNumId w:val="4"/>
  </w:num>
  <w:num w:numId="23" w16cid:durableId="1486362195">
    <w:abstractNumId w:val="1"/>
  </w:num>
  <w:num w:numId="24" w16cid:durableId="91825320">
    <w:abstractNumId w:val="21"/>
  </w:num>
  <w:num w:numId="25" w16cid:durableId="118648453">
    <w:abstractNumId w:val="20"/>
  </w:num>
  <w:num w:numId="26" w16cid:durableId="1850565134">
    <w:abstractNumId w:val="3"/>
  </w:num>
  <w:num w:numId="27" w16cid:durableId="719597941">
    <w:abstractNumId w:val="11"/>
  </w:num>
  <w:num w:numId="28" w16cid:durableId="236601296">
    <w:abstractNumId w:val="14"/>
  </w:num>
  <w:num w:numId="29" w16cid:durableId="289819848">
    <w:abstractNumId w:val="24"/>
  </w:num>
  <w:num w:numId="30" w16cid:durableId="464666835">
    <w:abstractNumId w:val="10"/>
  </w:num>
  <w:num w:numId="31" w16cid:durableId="978728566">
    <w:abstractNumId w:val="9"/>
  </w:num>
  <w:num w:numId="32" w16cid:durableId="161016555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5742F"/>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853A4"/>
    <w:rsid w:val="00191C42"/>
    <w:rsid w:val="00193648"/>
    <w:rsid w:val="00197733"/>
    <w:rsid w:val="001A17AC"/>
    <w:rsid w:val="001A3079"/>
    <w:rsid w:val="001A7740"/>
    <w:rsid w:val="001B0472"/>
    <w:rsid w:val="001B3C66"/>
    <w:rsid w:val="001C5CD8"/>
    <w:rsid w:val="001E156D"/>
    <w:rsid w:val="001E38E4"/>
    <w:rsid w:val="001E660F"/>
    <w:rsid w:val="001F4F05"/>
    <w:rsid w:val="001F7972"/>
    <w:rsid w:val="002004C6"/>
    <w:rsid w:val="002028CF"/>
    <w:rsid w:val="00217C78"/>
    <w:rsid w:val="00220BDF"/>
    <w:rsid w:val="00221544"/>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D5988"/>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652D3"/>
    <w:rsid w:val="005702C6"/>
    <w:rsid w:val="005777AC"/>
    <w:rsid w:val="0058351E"/>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B5A09"/>
    <w:rsid w:val="006C0DE0"/>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58E4"/>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56C48"/>
    <w:rsid w:val="00B63D0E"/>
    <w:rsid w:val="00B64D03"/>
    <w:rsid w:val="00B701CB"/>
    <w:rsid w:val="00B728E5"/>
    <w:rsid w:val="00B72CC3"/>
    <w:rsid w:val="00B77D14"/>
    <w:rsid w:val="00B8143F"/>
    <w:rsid w:val="00B91415"/>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3686"/>
    <w:rsid w:val="00D451A5"/>
    <w:rsid w:val="00D50EDC"/>
    <w:rsid w:val="00D540D6"/>
    <w:rsid w:val="00D54A81"/>
    <w:rsid w:val="00D55C24"/>
    <w:rsid w:val="00D55F4F"/>
    <w:rsid w:val="00D67F16"/>
    <w:rsid w:val="00D7006B"/>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0925"/>
    <w:rsid w:val="00E737D1"/>
    <w:rsid w:val="00E83BA1"/>
    <w:rsid w:val="00E9530C"/>
    <w:rsid w:val="00EA5427"/>
    <w:rsid w:val="00EC4585"/>
    <w:rsid w:val="00ED3469"/>
    <w:rsid w:val="00F043A4"/>
    <w:rsid w:val="00F10257"/>
    <w:rsid w:val="00F123E3"/>
    <w:rsid w:val="00F157D2"/>
    <w:rsid w:val="00F47786"/>
    <w:rsid w:val="00F51EDD"/>
    <w:rsid w:val="00F57B99"/>
    <w:rsid w:val="00F63374"/>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link w:val="NoSpacingChar"/>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styleId="UnresolvedMention">
    <w:name w:val="Unresolved Mention"/>
    <w:basedOn w:val="DefaultParagraphFont"/>
    <w:uiPriority w:val="99"/>
    <w:semiHidden/>
    <w:unhideWhenUsed/>
    <w:rsid w:val="007F58E4"/>
    <w:rPr>
      <w:color w:val="605E5C"/>
      <w:shd w:val="clear" w:color="auto" w:fill="E1DFDD"/>
    </w:rPr>
  </w:style>
  <w:style w:type="character" w:customStyle="1" w:styleId="NoSpacingChar">
    <w:name w:val="No Spacing Char"/>
    <w:link w:val="NoSpacing"/>
    <w:uiPriority w:val="1"/>
    <w:locked/>
    <w:rsid w:val="001B0472"/>
    <w:rPr>
      <w:rFonts w:ascii="Times New Roman" w:eastAsia="Arial Unicode MS" w:hAnsi="Times New Roman" w:cs="Mangal"/>
      <w:kern w:val="1"/>
      <w:sz w:val="24"/>
      <w:szCs w:val="21"/>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dls.ie/help/faq.html" TargetMode="Externa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18</Pages>
  <Words>4374</Words>
  <Characters>24932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65</cp:revision>
  <cp:lastPrinted>2019-07-02T10:23:00Z</cp:lastPrinted>
  <dcterms:created xsi:type="dcterms:W3CDTF">2023-06-23T08:50:00Z</dcterms:created>
  <dcterms:modified xsi:type="dcterms:W3CDTF">2026-01-23T15:04:00Z</dcterms:modified>
</cp:coreProperties>
</file>